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EFE89" w14:textId="77777777" w:rsidR="001E513D" w:rsidRPr="000E0C53" w:rsidRDefault="001E513D">
      <w:pPr>
        <w:spacing w:line="200" w:lineRule="exact"/>
        <w:rPr>
          <w:rFonts w:asciiTheme="majorHAnsi" w:hAnsiTheme="majorHAnsi"/>
        </w:rPr>
      </w:pPr>
    </w:p>
    <w:p w14:paraId="43279F25" w14:textId="77777777" w:rsidR="001E513D" w:rsidRPr="000E0C53" w:rsidRDefault="001E513D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62111A58" w14:textId="77777777" w:rsidR="001E513D" w:rsidRPr="000E0C53" w:rsidRDefault="00F102EC">
      <w:pPr>
        <w:spacing w:before="23"/>
        <w:ind w:left="3728" w:right="3690"/>
        <w:jc w:val="center"/>
        <w:rPr>
          <w:rFonts w:asciiTheme="majorHAnsi" w:hAnsiTheme="majorHAnsi"/>
          <w:sz w:val="28"/>
          <w:szCs w:val="28"/>
        </w:rPr>
      </w:pPr>
      <w:r w:rsidRPr="000E0C53">
        <w:rPr>
          <w:rFonts w:asciiTheme="majorHAnsi" w:hAnsiTheme="majorHAnsi"/>
          <w:b/>
          <w:sz w:val="28"/>
          <w:szCs w:val="28"/>
        </w:rPr>
        <w:t>Pat</w:t>
      </w:r>
      <w:r w:rsidRPr="000E0C53">
        <w:rPr>
          <w:rFonts w:asciiTheme="majorHAnsi" w:hAnsiTheme="majorHAnsi"/>
          <w:b/>
          <w:spacing w:val="-4"/>
          <w:sz w:val="28"/>
          <w:szCs w:val="28"/>
        </w:rPr>
        <w:t xml:space="preserve"> </w:t>
      </w:r>
      <w:r w:rsidRPr="000E0C53">
        <w:rPr>
          <w:rFonts w:asciiTheme="majorHAnsi" w:hAnsiTheme="majorHAnsi"/>
          <w:b/>
          <w:sz w:val="28"/>
          <w:szCs w:val="28"/>
        </w:rPr>
        <w:t>A.</w:t>
      </w:r>
      <w:r w:rsidRPr="000E0C53">
        <w:rPr>
          <w:rFonts w:asciiTheme="majorHAnsi" w:hAnsiTheme="majorHAnsi"/>
          <w:b/>
          <w:spacing w:val="-3"/>
          <w:sz w:val="28"/>
          <w:szCs w:val="28"/>
        </w:rPr>
        <w:t xml:space="preserve"> </w:t>
      </w:r>
      <w:r w:rsidRPr="000E0C53">
        <w:rPr>
          <w:rFonts w:asciiTheme="majorHAnsi" w:hAnsiTheme="majorHAnsi"/>
          <w:b/>
          <w:w w:val="99"/>
          <w:sz w:val="28"/>
          <w:szCs w:val="28"/>
        </w:rPr>
        <w:t>Candidate</w:t>
      </w:r>
    </w:p>
    <w:p w14:paraId="452C7BE2" w14:textId="23510759" w:rsidR="001E513D" w:rsidRPr="000E0C53" w:rsidRDefault="00F102EC">
      <w:pPr>
        <w:spacing w:before="47"/>
        <w:ind w:left="4404" w:right="4364"/>
        <w:jc w:val="center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w w:val="99"/>
          <w:sz w:val="22"/>
          <w:szCs w:val="22"/>
        </w:rPr>
        <w:t>Address</w:t>
      </w:r>
    </w:p>
    <w:p w14:paraId="569965BE" w14:textId="77777777" w:rsidR="001E513D" w:rsidRPr="000E0C53" w:rsidRDefault="00F102EC">
      <w:pPr>
        <w:spacing w:before="1"/>
        <w:ind w:left="3883" w:right="3842"/>
        <w:jc w:val="center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Cit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,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State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Zip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w w:val="99"/>
          <w:sz w:val="22"/>
          <w:szCs w:val="22"/>
        </w:rPr>
        <w:t>code</w:t>
      </w:r>
    </w:p>
    <w:p w14:paraId="55E0FF4A" w14:textId="77777777" w:rsidR="001E513D" w:rsidRPr="000E0C53" w:rsidRDefault="00F102EC">
      <w:pPr>
        <w:spacing w:before="1"/>
        <w:ind w:left="2085" w:right="2047"/>
        <w:jc w:val="center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pacing w:val="1"/>
          <w:sz w:val="22"/>
          <w:szCs w:val="22"/>
        </w:rPr>
        <w:t>Ho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Phone</w:t>
      </w:r>
      <w:r w:rsidRPr="000E0C53">
        <w:rPr>
          <w:rFonts w:asciiTheme="majorHAnsi" w:hAnsiTheme="majorHAnsi"/>
          <w:sz w:val="22"/>
          <w:szCs w:val="22"/>
        </w:rPr>
        <w:t>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(123</w:t>
      </w:r>
      <w:r w:rsidRPr="000E0C53">
        <w:rPr>
          <w:rFonts w:asciiTheme="majorHAnsi" w:hAnsiTheme="majorHAnsi"/>
          <w:sz w:val="22"/>
          <w:szCs w:val="22"/>
        </w:rPr>
        <w:t>)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456-7890</w:t>
      </w:r>
      <w:r w:rsidRPr="000E0C53">
        <w:rPr>
          <w:rFonts w:asciiTheme="majorHAnsi" w:hAnsiTheme="majorHAnsi"/>
          <w:sz w:val="22"/>
          <w:szCs w:val="22"/>
        </w:rPr>
        <w:t>;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Wor</w:t>
      </w:r>
      <w:r w:rsidRPr="000E0C53">
        <w:rPr>
          <w:rFonts w:asciiTheme="majorHAnsi" w:hAnsiTheme="majorHAnsi"/>
          <w:sz w:val="22"/>
          <w:szCs w:val="22"/>
        </w:rPr>
        <w:t>k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Phone</w:t>
      </w:r>
      <w:r w:rsidRPr="000E0C53">
        <w:rPr>
          <w:rFonts w:asciiTheme="majorHAnsi" w:hAnsiTheme="majorHAnsi"/>
          <w:sz w:val="22"/>
          <w:szCs w:val="22"/>
        </w:rPr>
        <w:t>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(123</w:t>
      </w:r>
      <w:r w:rsidRPr="000E0C53">
        <w:rPr>
          <w:rFonts w:asciiTheme="majorHAnsi" w:hAnsiTheme="majorHAnsi"/>
          <w:sz w:val="22"/>
          <w:szCs w:val="22"/>
        </w:rPr>
        <w:t>)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w w:val="99"/>
          <w:sz w:val="22"/>
          <w:szCs w:val="22"/>
        </w:rPr>
        <w:t>456-7890</w:t>
      </w:r>
    </w:p>
    <w:p w14:paraId="33AEAED9" w14:textId="34EFECD4" w:rsidR="001E513D" w:rsidRPr="000E0C53" w:rsidRDefault="00F102EC">
      <w:pPr>
        <w:spacing w:before="1" w:line="240" w:lineRule="exact"/>
        <w:ind w:left="3544" w:right="3503"/>
        <w:jc w:val="center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position w:val="-1"/>
          <w:sz w:val="22"/>
          <w:szCs w:val="22"/>
        </w:rPr>
        <w:t>E</w:t>
      </w:r>
      <w:r w:rsidRPr="000E0C53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0E0C53">
        <w:rPr>
          <w:rFonts w:asciiTheme="majorHAnsi" w:hAnsiTheme="majorHAnsi"/>
          <w:position w:val="-1"/>
          <w:sz w:val="22"/>
          <w:szCs w:val="22"/>
        </w:rPr>
        <w:t>ail:</w:t>
      </w:r>
      <w:r w:rsidRPr="000E0C53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hyperlink r:id="rId7">
        <w:r w:rsidRPr="000E0C53">
          <w:rPr>
            <w:rFonts w:asciiTheme="majorHAnsi" w:hAnsiTheme="majorHAnsi"/>
            <w:w w:val="99"/>
            <w:position w:val="-1"/>
            <w:sz w:val="22"/>
            <w:szCs w:val="22"/>
          </w:rPr>
          <w:t>sand</w:t>
        </w:r>
        <w:r w:rsidRPr="000E0C53">
          <w:rPr>
            <w:rFonts w:asciiTheme="majorHAnsi" w:hAnsiTheme="majorHAnsi"/>
            <w:spacing w:val="2"/>
            <w:w w:val="99"/>
            <w:position w:val="-1"/>
            <w:sz w:val="22"/>
            <w:szCs w:val="22"/>
          </w:rPr>
          <w:t>y</w:t>
        </w:r>
      </w:hyperlink>
      <w:hyperlink r:id="rId8">
        <w:r w:rsidRPr="000E0C53">
          <w:rPr>
            <w:rFonts w:asciiTheme="majorHAnsi" w:hAnsiTheme="majorHAnsi"/>
            <w:w w:val="99"/>
            <w:position w:val="-1"/>
            <w:sz w:val="22"/>
            <w:szCs w:val="22"/>
          </w:rPr>
          <w:t>@</w:t>
        </w:r>
        <w:r w:rsidR="000E0C53" w:rsidRPr="000E0C53">
          <w:rPr>
            <w:rFonts w:asciiTheme="majorHAnsi" w:hAnsiTheme="majorHAnsi"/>
            <w:w w:val="99"/>
            <w:position w:val="-1"/>
            <w:sz w:val="22"/>
            <w:szCs w:val="22"/>
          </w:rPr>
          <w:t>gmail</w:t>
        </w:r>
        <w:r w:rsidRPr="000E0C53">
          <w:rPr>
            <w:rFonts w:asciiTheme="majorHAnsi" w:hAnsiTheme="majorHAnsi"/>
            <w:w w:val="99"/>
            <w:position w:val="-1"/>
            <w:sz w:val="22"/>
            <w:szCs w:val="22"/>
          </w:rPr>
          <w:t>.com</w:t>
        </w:r>
      </w:hyperlink>
    </w:p>
    <w:p w14:paraId="4F768310" w14:textId="77777777" w:rsidR="001E513D" w:rsidRPr="000E0C53" w:rsidRDefault="001E513D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108EDA8D" w14:textId="7693AFDB" w:rsidR="001E513D" w:rsidRPr="000E0C53" w:rsidRDefault="00F102EC">
      <w:pPr>
        <w:spacing w:before="3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SSN: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123-45-6789</w:t>
      </w:r>
      <w:r w:rsidRPr="000E0C53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</w:t>
      </w:r>
      <w:r w:rsidRPr="000E0C53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Highest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Federal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Grade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Level: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GS-11</w:t>
      </w:r>
    </w:p>
    <w:p w14:paraId="53630F9D" w14:textId="77777777" w:rsidR="001E513D" w:rsidRPr="000E0C53" w:rsidRDefault="00F102EC">
      <w:pPr>
        <w:spacing w:before="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U.S.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Citizenship: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Yes</w:t>
      </w:r>
      <w:r w:rsidRPr="000E0C53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</w:t>
      </w:r>
      <w:r w:rsidRPr="000E0C53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Veterans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Preference: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N/A</w:t>
      </w:r>
    </w:p>
    <w:p w14:paraId="1A5AE350" w14:textId="77777777" w:rsidR="001E513D" w:rsidRPr="000E0C53" w:rsidRDefault="001E513D">
      <w:pPr>
        <w:spacing w:before="1" w:line="260" w:lineRule="exact"/>
        <w:rPr>
          <w:rFonts w:asciiTheme="majorHAnsi" w:hAnsiTheme="majorHAnsi"/>
          <w:sz w:val="26"/>
          <w:szCs w:val="26"/>
        </w:rPr>
      </w:pPr>
    </w:p>
    <w:p w14:paraId="2BCF2F68" w14:textId="77777777" w:rsidR="001E513D" w:rsidRPr="000E0C53" w:rsidRDefault="00F102EC">
      <w:pPr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</w:rPr>
        <w:pict w14:anchorId="632300A4">
          <v:group id="_x0000_s1026" style="position:absolute;left:0;text-align:left;margin-left:70.2pt;margin-top:-52.8pt;width:471.6pt;height:1.55pt;z-index:-251657728;mso-position-horizontal-relative:page" coordorigin="1404,-1056" coordsize="9432,31">
            <v:shape id="_x0000_s1028" style="position:absolute;left:1410;top:-1031;width:9420;height:0" coordorigin="1410,-1031" coordsize="9420,0" path="m1410,-1031r9420,e" filled="f" strokeweight=".58pt">
              <v:path arrowok="t"/>
            </v:shape>
            <v:shape id="_x0000_s1027" style="position:absolute;left:1410;top:-1050;width:9420;height:0" coordorigin="1410,-1050" coordsize="9420,0" path="m1410,-1050r9420,e" filled="f" strokeweight=".58pt">
              <v:path arrowok="t"/>
            </v:shape>
            <w10:wrap anchorx="page"/>
          </v:group>
        </w:pic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OBJECTIVE</w:t>
      </w:r>
      <w:r w:rsidRPr="000E0C53">
        <w:rPr>
          <w:rFonts w:asciiTheme="majorHAnsi" w:hAnsiTheme="majorHAnsi"/>
          <w:b/>
          <w:sz w:val="22"/>
          <w:szCs w:val="22"/>
        </w:rPr>
        <w:t>:</w:t>
      </w:r>
    </w:p>
    <w:p w14:paraId="465A7D3A" w14:textId="77777777" w:rsidR="001E513D" w:rsidRPr="000E0C53" w:rsidRDefault="001E513D">
      <w:pPr>
        <w:spacing w:before="11" w:line="200" w:lineRule="exact"/>
        <w:rPr>
          <w:rFonts w:asciiTheme="majorHAnsi" w:hAnsiTheme="majorHAnsi"/>
        </w:rPr>
      </w:pPr>
    </w:p>
    <w:p w14:paraId="1882E8BF" w14:textId="77777777" w:rsidR="001E513D" w:rsidRPr="000E0C53" w:rsidRDefault="00F102EC">
      <w:pPr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Background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Investigator,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GS-1810</w:t>
      </w:r>
      <w:r w:rsidRPr="000E0C53">
        <w:rPr>
          <w:rFonts w:asciiTheme="majorHAnsi" w:hAnsiTheme="majorHAnsi"/>
          <w:spacing w:val="-1"/>
          <w:sz w:val="22"/>
          <w:szCs w:val="22"/>
        </w:rPr>
        <w:t>-</w:t>
      </w:r>
      <w:r w:rsidRPr="000E0C53">
        <w:rPr>
          <w:rFonts w:asciiTheme="majorHAnsi" w:hAnsiTheme="majorHAnsi"/>
          <w:spacing w:val="1"/>
          <w:sz w:val="22"/>
          <w:szCs w:val="22"/>
        </w:rPr>
        <w:t>11/12</w:t>
      </w:r>
      <w:r w:rsidRPr="000E0C53">
        <w:rPr>
          <w:rFonts w:asciiTheme="majorHAnsi" w:hAnsiTheme="majorHAnsi"/>
          <w:sz w:val="22"/>
          <w:szCs w:val="22"/>
        </w:rPr>
        <w:t>,</w:t>
      </w:r>
      <w:r w:rsidRPr="000E0C53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Announce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en</w:t>
      </w:r>
      <w:r w:rsidRPr="000E0C53">
        <w:rPr>
          <w:rFonts w:asciiTheme="majorHAnsi" w:hAnsiTheme="majorHAnsi"/>
          <w:sz w:val="22"/>
          <w:szCs w:val="22"/>
        </w:rPr>
        <w:t>t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# </w:t>
      </w:r>
      <w:r w:rsidRPr="000E0C53">
        <w:rPr>
          <w:rFonts w:asciiTheme="majorHAnsi" w:hAnsiTheme="majorHAnsi"/>
          <w:spacing w:val="1"/>
          <w:sz w:val="22"/>
          <w:szCs w:val="22"/>
        </w:rPr>
        <w:t>07-195-PAM</w:t>
      </w:r>
    </w:p>
    <w:p w14:paraId="7127B695" w14:textId="77777777" w:rsidR="001E513D" w:rsidRPr="000E0C53" w:rsidRDefault="001E513D">
      <w:pPr>
        <w:spacing w:before="17" w:line="200" w:lineRule="exact"/>
        <w:rPr>
          <w:rFonts w:asciiTheme="majorHAnsi" w:hAnsiTheme="majorHAnsi"/>
        </w:rPr>
      </w:pPr>
    </w:p>
    <w:p w14:paraId="1B94721C" w14:textId="77777777" w:rsidR="001E513D" w:rsidRPr="000E0C53" w:rsidRDefault="00F102EC">
      <w:pPr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PROFESSIONAL</w:t>
      </w:r>
      <w:r w:rsidRPr="000E0C53">
        <w:rPr>
          <w:rFonts w:asciiTheme="majorHAnsi" w:hAnsiTheme="majorHAnsi"/>
          <w:b/>
          <w:spacing w:val="-18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SUMMARY</w:t>
      </w:r>
      <w:r w:rsidRPr="000E0C53">
        <w:rPr>
          <w:rFonts w:asciiTheme="majorHAnsi" w:hAnsiTheme="majorHAnsi"/>
          <w:b/>
          <w:sz w:val="22"/>
          <w:szCs w:val="22"/>
        </w:rPr>
        <w:t>:</w:t>
      </w:r>
    </w:p>
    <w:p w14:paraId="28EA58F1" w14:textId="77777777" w:rsidR="001E513D" w:rsidRPr="000E0C53" w:rsidRDefault="001E513D">
      <w:pPr>
        <w:spacing w:before="11" w:line="200" w:lineRule="exact"/>
        <w:rPr>
          <w:rFonts w:asciiTheme="majorHAnsi" w:hAnsiTheme="majorHAnsi"/>
        </w:rPr>
      </w:pPr>
    </w:p>
    <w:p w14:paraId="4162D4F1" w14:textId="77777777" w:rsidR="001E513D" w:rsidRPr="000E0C53" w:rsidRDefault="00F102EC">
      <w:pPr>
        <w:ind w:left="120" w:right="194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Experienced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well-educated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investigator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with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25-</w:t>
      </w:r>
      <w:r w:rsidRPr="000E0C53">
        <w:rPr>
          <w:rFonts w:asciiTheme="majorHAnsi" w:hAnsiTheme="majorHAnsi"/>
          <w:spacing w:val="1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ears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dedicated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service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capacity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Special Investigator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Federal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Bureau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(FBI)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icide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Detective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with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D.C. Metropolitan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Depart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ent.</w:t>
      </w:r>
      <w:r w:rsidRPr="000E0C53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Received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al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e</w:t>
      </w:r>
      <w:r w:rsidRPr="000E0C53">
        <w:rPr>
          <w:rFonts w:asciiTheme="majorHAnsi" w:hAnsiTheme="majorHAnsi"/>
          <w:sz w:val="22"/>
          <w:szCs w:val="22"/>
        </w:rPr>
        <w:t>ducation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investigative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techniques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law circu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scribing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by earning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a </w:t>
      </w:r>
      <w:r w:rsidRPr="000E0C53">
        <w:rPr>
          <w:rFonts w:asciiTheme="majorHAnsi" w:hAnsiTheme="majorHAnsi"/>
          <w:spacing w:val="-2"/>
          <w:sz w:val="22"/>
          <w:szCs w:val="22"/>
        </w:rPr>
        <w:t>B</w:t>
      </w:r>
      <w:r w:rsidRPr="000E0C53">
        <w:rPr>
          <w:rFonts w:asciiTheme="majorHAnsi" w:hAnsiTheme="majorHAnsi"/>
          <w:sz w:val="22"/>
          <w:szCs w:val="22"/>
        </w:rPr>
        <w:t>achelor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Science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degree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Ad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inistration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 Justice,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well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extensive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Metropolitan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Depart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Acade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y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 laws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search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seizure,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procedure,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ru</w:t>
      </w:r>
      <w:r w:rsidRPr="000E0C53">
        <w:rPr>
          <w:rFonts w:asciiTheme="majorHAnsi" w:hAnsiTheme="majorHAnsi"/>
          <w:spacing w:val="-1"/>
          <w:sz w:val="22"/>
          <w:szCs w:val="22"/>
        </w:rPr>
        <w:t>l</w:t>
      </w:r>
      <w:r w:rsidRPr="000E0C53">
        <w:rPr>
          <w:rFonts w:asciiTheme="majorHAnsi" w:hAnsiTheme="majorHAnsi"/>
          <w:sz w:val="22"/>
          <w:szCs w:val="22"/>
        </w:rPr>
        <w:t>es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evidence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various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aspects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District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 Colu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b</w:t>
      </w:r>
      <w:r w:rsidRPr="000E0C53">
        <w:rPr>
          <w:rFonts w:asciiTheme="majorHAnsi" w:hAnsiTheme="majorHAnsi"/>
          <w:sz w:val="22"/>
          <w:szCs w:val="22"/>
        </w:rPr>
        <w:t>ia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United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States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Codes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perti</w:t>
      </w:r>
      <w:r w:rsidRPr="000E0C53">
        <w:rPr>
          <w:rFonts w:asciiTheme="majorHAnsi" w:hAnsiTheme="majorHAnsi"/>
          <w:spacing w:val="1"/>
          <w:sz w:val="22"/>
          <w:szCs w:val="22"/>
        </w:rPr>
        <w:t>n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investigations.</w:t>
      </w:r>
    </w:p>
    <w:p w14:paraId="078FEEA8" w14:textId="77777777" w:rsidR="001E513D" w:rsidRPr="000E0C53" w:rsidRDefault="001E513D">
      <w:pPr>
        <w:spacing w:before="16" w:line="200" w:lineRule="exact"/>
        <w:rPr>
          <w:rFonts w:asciiTheme="majorHAnsi" w:hAnsiTheme="majorHAnsi"/>
        </w:rPr>
      </w:pPr>
    </w:p>
    <w:p w14:paraId="37C352FC" w14:textId="77777777" w:rsidR="001E513D" w:rsidRPr="000E0C53" w:rsidRDefault="00F102EC">
      <w:pPr>
        <w:ind w:left="120" w:right="469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Competencies</w:t>
      </w:r>
      <w:r w:rsidRPr="000E0C53">
        <w:rPr>
          <w:rFonts w:asciiTheme="majorHAnsi" w:hAnsiTheme="majorHAnsi"/>
          <w:b/>
          <w:sz w:val="22"/>
          <w:szCs w:val="22"/>
        </w:rPr>
        <w:t>:</w:t>
      </w:r>
      <w:r w:rsidRPr="000E0C53">
        <w:rPr>
          <w:rFonts w:asciiTheme="majorHAnsi" w:hAnsiTheme="majorHAnsi"/>
          <w:b/>
          <w:spacing w:val="4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Investigative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Research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&amp;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Anal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sis.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Law.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Personnel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Securit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.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Witness Preparation.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Interviewing.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Resolution/Crisis</w:t>
      </w:r>
      <w:r w:rsidRPr="000E0C53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Intervention.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Public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Speaking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Training.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Group D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na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ics.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Conflict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Resolution.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Team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Develop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ent.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Briefing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Skills.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Case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Manage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ent.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Standards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 Conduct.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Negotiation.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Mediation.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Liaison.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Public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</w:t>
      </w:r>
      <w:r w:rsidRPr="000E0C53">
        <w:rPr>
          <w:rFonts w:asciiTheme="majorHAnsi" w:hAnsiTheme="majorHAnsi"/>
          <w:spacing w:val="1"/>
          <w:sz w:val="22"/>
          <w:szCs w:val="22"/>
        </w:rPr>
        <w:t>n</w:t>
      </w:r>
      <w:r w:rsidRPr="000E0C53">
        <w:rPr>
          <w:rFonts w:asciiTheme="majorHAnsi" w:hAnsiTheme="majorHAnsi"/>
          <w:sz w:val="22"/>
          <w:szCs w:val="22"/>
        </w:rPr>
        <w:t>tegrit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.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Interpersonal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Skills.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Adaptable.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Flexible.</w:t>
      </w:r>
    </w:p>
    <w:p w14:paraId="5B5370FA" w14:textId="77777777" w:rsidR="001E513D" w:rsidRPr="000E0C53" w:rsidRDefault="001E513D">
      <w:pPr>
        <w:spacing w:before="16" w:line="200" w:lineRule="exact"/>
        <w:rPr>
          <w:rFonts w:asciiTheme="majorHAnsi" w:hAnsiTheme="majorHAnsi"/>
        </w:rPr>
      </w:pPr>
    </w:p>
    <w:p w14:paraId="2B220216" w14:textId="77777777" w:rsidR="001E513D" w:rsidRPr="000E0C53" w:rsidRDefault="00F102EC">
      <w:pPr>
        <w:ind w:left="175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WORK</w:t>
      </w:r>
      <w:r w:rsidRPr="000E0C53">
        <w:rPr>
          <w:rFonts w:asciiTheme="majorHAnsi" w:hAnsiTheme="majorHAnsi"/>
          <w:b/>
          <w:spacing w:val="-8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E</w:t>
      </w:r>
      <w:r w:rsidRPr="000E0C53">
        <w:rPr>
          <w:rFonts w:asciiTheme="majorHAnsi" w:hAnsiTheme="majorHAnsi"/>
          <w:b/>
          <w:spacing w:val="1"/>
          <w:sz w:val="22"/>
          <w:szCs w:val="22"/>
          <w:u w:color="000000"/>
        </w:rPr>
        <w:t>X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PERIENCE</w:t>
      </w:r>
      <w:r w:rsidRPr="000E0C53">
        <w:rPr>
          <w:rFonts w:asciiTheme="majorHAnsi" w:hAnsiTheme="majorHAnsi"/>
          <w:b/>
          <w:sz w:val="22"/>
          <w:szCs w:val="22"/>
        </w:rPr>
        <w:t>:</w:t>
      </w:r>
    </w:p>
    <w:p w14:paraId="52B6C29C" w14:textId="77777777" w:rsidR="001E513D" w:rsidRPr="000E0C53" w:rsidRDefault="001E513D">
      <w:pPr>
        <w:spacing w:before="16" w:line="200" w:lineRule="exact"/>
        <w:rPr>
          <w:rFonts w:asciiTheme="majorHAnsi" w:hAnsiTheme="majorHAnsi"/>
        </w:rPr>
      </w:pPr>
    </w:p>
    <w:p w14:paraId="4854B27D" w14:textId="16A93826" w:rsidR="001E513D" w:rsidRPr="000E0C53" w:rsidRDefault="00F102EC">
      <w:pPr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w w:val="99"/>
          <w:sz w:val="22"/>
          <w:szCs w:val="22"/>
          <w:u w:color="000000"/>
        </w:rPr>
        <w:t xml:space="preserve">Investigations/Compliance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Specialist</w:t>
      </w:r>
      <w:r w:rsidRPr="000E0C53">
        <w:rPr>
          <w:rFonts w:asciiTheme="majorHAnsi" w:hAnsiTheme="majorHAnsi"/>
          <w:b/>
          <w:spacing w:val="-9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(MS-1801-15)</w:t>
      </w:r>
      <w:r w:rsidRPr="000E0C53">
        <w:rPr>
          <w:rFonts w:asciiTheme="majorHAnsi" w:hAnsiTheme="majorHAnsi"/>
          <w:b/>
          <w:sz w:val="22"/>
          <w:szCs w:val="22"/>
        </w:rPr>
        <w:t xml:space="preserve">                                      </w:t>
      </w:r>
    </w:p>
    <w:p w14:paraId="74503AC0" w14:textId="77777777" w:rsidR="001E513D" w:rsidRPr="000E0C53" w:rsidRDefault="00F102EC">
      <w:pPr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D.C.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Depart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an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Services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(DHS)</w:t>
      </w:r>
      <w:r w:rsidRPr="000E0C53">
        <w:rPr>
          <w:rFonts w:asciiTheme="majorHAnsi" w:hAnsiTheme="majorHAnsi"/>
          <w:sz w:val="22"/>
          <w:szCs w:val="22"/>
        </w:rPr>
        <w:t xml:space="preserve">                                                                       </w:t>
      </w:r>
      <w:r w:rsidRPr="000E0C5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Salar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$99,321</w:t>
      </w:r>
    </w:p>
    <w:p w14:paraId="44EAD3AE" w14:textId="77777777" w:rsidR="001E513D" w:rsidRPr="000E0C53" w:rsidRDefault="00F102EC">
      <w:pPr>
        <w:spacing w:before="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2800B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New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York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Ave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NE,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Washington,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DC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20002                                                     </w:t>
      </w:r>
      <w:r w:rsidRPr="000E0C53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Hours: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40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week</w:t>
      </w:r>
    </w:p>
    <w:p w14:paraId="7FC7A4D5" w14:textId="77777777" w:rsidR="001E513D" w:rsidRPr="000E0C53" w:rsidRDefault="00F102EC">
      <w:pPr>
        <w:spacing w:before="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Supervisor: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John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Doe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(555)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555-5555</w:t>
      </w:r>
      <w:r w:rsidRPr="000E0C53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</w:t>
      </w:r>
      <w:r w:rsidRPr="000E0C53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Contact: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Yes</w:t>
      </w:r>
    </w:p>
    <w:p w14:paraId="290B6B6D" w14:textId="77777777" w:rsidR="001E513D" w:rsidRPr="000E0C53" w:rsidRDefault="001E513D">
      <w:pPr>
        <w:spacing w:before="13" w:line="200" w:lineRule="exact"/>
        <w:rPr>
          <w:rFonts w:asciiTheme="majorHAnsi" w:hAnsiTheme="majorHAnsi"/>
        </w:rPr>
      </w:pPr>
    </w:p>
    <w:p w14:paraId="36250BBD" w14:textId="77777777" w:rsidR="001E513D" w:rsidRPr="000E0C53" w:rsidRDefault="00F102EC">
      <w:pPr>
        <w:ind w:left="120" w:right="78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Under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2-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ear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term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appoint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ent,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served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Assistant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Chief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Office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Program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Review,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Monitoring 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(OPRMI)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Acting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Chief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Office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p</w:t>
      </w:r>
      <w:r w:rsidRPr="000E0C53">
        <w:rPr>
          <w:rFonts w:asciiTheme="majorHAnsi" w:hAnsiTheme="majorHAnsi"/>
          <w:sz w:val="22"/>
          <w:szCs w:val="22"/>
        </w:rPr>
        <w:t>liance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(OIC). Managed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u</w:t>
      </w:r>
      <w:r w:rsidRPr="000E0C53">
        <w:rPr>
          <w:rFonts w:asciiTheme="majorHAnsi" w:hAnsiTheme="majorHAnsi"/>
          <w:sz w:val="22"/>
          <w:szCs w:val="22"/>
        </w:rPr>
        <w:t>lti-faceted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investigative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functions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office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ensuring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were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conducted efficiently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econo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ically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within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professional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standards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adequac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.</w:t>
      </w:r>
    </w:p>
    <w:p w14:paraId="46403504" w14:textId="77777777" w:rsidR="001E513D" w:rsidRPr="000E0C53" w:rsidRDefault="001E513D">
      <w:pPr>
        <w:spacing w:before="9" w:line="200" w:lineRule="exact"/>
        <w:rPr>
          <w:rFonts w:asciiTheme="majorHAnsi" w:hAnsiTheme="majorHAnsi"/>
        </w:rPr>
      </w:pPr>
    </w:p>
    <w:p w14:paraId="283EAEC0" w14:textId="77777777" w:rsidR="001E513D" w:rsidRPr="000E0C53" w:rsidRDefault="00F102EC">
      <w:pPr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Major</w:t>
      </w:r>
      <w:r w:rsidRPr="000E0C53">
        <w:rPr>
          <w:rFonts w:asciiTheme="majorHAnsi" w:hAnsiTheme="majorHAnsi"/>
          <w:b/>
          <w:i/>
          <w:spacing w:val="-6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Duties</w:t>
      </w:r>
      <w:r w:rsidRPr="000E0C53">
        <w:rPr>
          <w:rFonts w:asciiTheme="majorHAnsi" w:hAnsiTheme="majorHAnsi"/>
          <w:i/>
          <w:sz w:val="22"/>
          <w:szCs w:val="22"/>
        </w:rPr>
        <w:t>:</w:t>
      </w:r>
    </w:p>
    <w:p w14:paraId="07C2BC7E" w14:textId="77777777" w:rsidR="001E513D" w:rsidRPr="000E0C53" w:rsidRDefault="00F102EC">
      <w:pPr>
        <w:tabs>
          <w:tab w:val="left" w:pos="820"/>
        </w:tabs>
        <w:ind w:left="840" w:right="169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Directed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preparation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preli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inar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</w:t>
      </w:r>
      <w:r w:rsidRPr="000E0C53">
        <w:rPr>
          <w:rFonts w:asciiTheme="majorHAnsi" w:hAnsiTheme="majorHAnsi"/>
          <w:spacing w:val="-1"/>
          <w:sz w:val="22"/>
          <w:szCs w:val="22"/>
        </w:rPr>
        <w:t>e</w:t>
      </w:r>
      <w:r w:rsidRPr="000E0C53">
        <w:rPr>
          <w:rFonts w:asciiTheme="majorHAnsi" w:hAnsiTheme="majorHAnsi"/>
          <w:sz w:val="22"/>
          <w:szCs w:val="22"/>
        </w:rPr>
        <w:t>rim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final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reports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any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and/or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all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areas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 investigative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inquir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fact-finding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verification.</w:t>
      </w:r>
      <w:r w:rsidRPr="000E0C53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Conducted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final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revie</w:t>
      </w:r>
      <w:r w:rsidRPr="000E0C53">
        <w:rPr>
          <w:rFonts w:asciiTheme="majorHAnsi" w:hAnsiTheme="majorHAnsi"/>
          <w:spacing w:val="-1"/>
          <w:sz w:val="22"/>
          <w:szCs w:val="22"/>
        </w:rPr>
        <w:t>w</w:t>
      </w:r>
      <w:r w:rsidRPr="000E0C53">
        <w:rPr>
          <w:rFonts w:asciiTheme="majorHAnsi" w:hAnsiTheme="majorHAnsi"/>
          <w:sz w:val="22"/>
          <w:szCs w:val="22"/>
        </w:rPr>
        <w:t>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approval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sign-off on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investigative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reports,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onthly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statistical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repo</w:t>
      </w:r>
      <w:r w:rsidRPr="000E0C53">
        <w:rPr>
          <w:rFonts w:asciiTheme="majorHAnsi" w:hAnsiTheme="majorHAnsi"/>
          <w:spacing w:val="-1"/>
          <w:sz w:val="22"/>
          <w:szCs w:val="22"/>
        </w:rPr>
        <w:t>r</w:t>
      </w:r>
      <w:r w:rsidRPr="000E0C53">
        <w:rPr>
          <w:rFonts w:asciiTheme="majorHAnsi" w:hAnsiTheme="majorHAnsi"/>
          <w:sz w:val="22"/>
          <w:szCs w:val="22"/>
        </w:rPr>
        <w:t>ts,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critical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issues,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front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burner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reports,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 well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other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reports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docu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ents,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internal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external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DHS.</w:t>
      </w:r>
    </w:p>
    <w:p w14:paraId="54C5DEDA" w14:textId="77777777" w:rsidR="001E513D" w:rsidRPr="000E0C53" w:rsidRDefault="00F102EC">
      <w:pPr>
        <w:tabs>
          <w:tab w:val="left" w:pos="820"/>
        </w:tabs>
        <w:spacing w:before="17" w:line="240" w:lineRule="exact"/>
        <w:ind w:left="840" w:right="225" w:hanging="360"/>
        <w:rPr>
          <w:rFonts w:asciiTheme="majorHAnsi" w:hAnsiTheme="majorHAnsi"/>
          <w:sz w:val="22"/>
          <w:szCs w:val="22"/>
        </w:rPr>
        <w:sectPr w:rsidR="001E513D" w:rsidRPr="000E0C53">
          <w:headerReference w:type="default" r:id="rId9"/>
          <w:pgSz w:w="12240" w:h="15840"/>
          <w:pgMar w:top="1020" w:right="1360" w:bottom="280" w:left="1320" w:header="758" w:footer="0" w:gutter="0"/>
          <w:cols w:space="720"/>
        </w:sect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Supervised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subordinates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(Grades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12,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13,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14)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provided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guidance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technical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review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 assign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ents,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including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clerical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other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support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staff.</w:t>
      </w:r>
    </w:p>
    <w:p w14:paraId="46032A0F" w14:textId="77777777" w:rsidR="001E513D" w:rsidRPr="000E0C53" w:rsidRDefault="001E513D">
      <w:pPr>
        <w:spacing w:before="2" w:line="160" w:lineRule="exact"/>
        <w:rPr>
          <w:rFonts w:asciiTheme="majorHAnsi" w:hAnsiTheme="majorHAnsi"/>
          <w:sz w:val="17"/>
          <w:szCs w:val="17"/>
        </w:rPr>
      </w:pPr>
    </w:p>
    <w:p w14:paraId="02716BA0" w14:textId="77777777" w:rsidR="001E513D" w:rsidRPr="000E0C53" w:rsidRDefault="001E513D">
      <w:pPr>
        <w:spacing w:line="200" w:lineRule="exact"/>
        <w:rPr>
          <w:rFonts w:asciiTheme="majorHAnsi" w:hAnsiTheme="majorHAnsi"/>
        </w:rPr>
      </w:pPr>
    </w:p>
    <w:p w14:paraId="543A9B5C" w14:textId="77777777" w:rsidR="001E513D" w:rsidRPr="000E0C53" w:rsidRDefault="00F102EC">
      <w:pPr>
        <w:spacing w:before="31"/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Key</w:t>
      </w:r>
      <w:r w:rsidRPr="000E0C53">
        <w:rPr>
          <w:rFonts w:asciiTheme="majorHAnsi" w:hAnsiTheme="majorHAnsi"/>
          <w:b/>
          <w:i/>
          <w:spacing w:val="-4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Accomplishments</w:t>
      </w:r>
      <w:r w:rsidRPr="000E0C53">
        <w:rPr>
          <w:rFonts w:asciiTheme="majorHAnsi" w:hAnsiTheme="majorHAnsi"/>
          <w:i/>
          <w:sz w:val="22"/>
          <w:szCs w:val="22"/>
        </w:rPr>
        <w:t>:</w:t>
      </w:r>
    </w:p>
    <w:p w14:paraId="67670824" w14:textId="77777777" w:rsidR="001E513D" w:rsidRPr="000E0C53" w:rsidRDefault="00F102EC">
      <w:pPr>
        <w:tabs>
          <w:tab w:val="left" w:pos="840"/>
        </w:tabs>
        <w:ind w:left="840" w:right="646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October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2005,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appointed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Acting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Chief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Incident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Manage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Investigative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Unit (IMIU),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which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andates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that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Mental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Retardation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Develop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ental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Disabilities Ad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inistration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(MRDDA).</w:t>
      </w:r>
    </w:p>
    <w:p w14:paraId="76B03740" w14:textId="77777777" w:rsidR="001E513D" w:rsidRPr="000E0C53" w:rsidRDefault="001E513D">
      <w:pPr>
        <w:spacing w:before="16" w:line="200" w:lineRule="exact"/>
        <w:rPr>
          <w:rFonts w:asciiTheme="majorHAnsi" w:hAnsiTheme="majorHAnsi"/>
        </w:rPr>
      </w:pPr>
    </w:p>
    <w:p w14:paraId="61447AD9" w14:textId="77777777" w:rsidR="001E513D" w:rsidRPr="000E0C53" w:rsidRDefault="00F102EC">
      <w:pPr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Special</w:t>
      </w:r>
      <w:r w:rsidRPr="000E0C53">
        <w:rPr>
          <w:rFonts w:asciiTheme="majorHAnsi" w:hAnsiTheme="majorHAnsi"/>
          <w:b/>
          <w:spacing w:val="-7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Investigator</w:t>
      </w:r>
      <w:r w:rsidRPr="000E0C53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0E0C53">
        <w:rPr>
          <w:rFonts w:asciiTheme="majorHAnsi" w:hAnsiTheme="majorHAnsi"/>
          <w:b/>
          <w:spacing w:val="24"/>
          <w:sz w:val="22"/>
          <w:szCs w:val="22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01/2004-Present</w:t>
      </w:r>
    </w:p>
    <w:p w14:paraId="1B29C68D" w14:textId="77777777" w:rsidR="001E513D" w:rsidRPr="000E0C53" w:rsidRDefault="00F102EC">
      <w:pPr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Federal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Bureau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(FBI)                                                                                </w:t>
      </w:r>
      <w:r w:rsidRPr="000E0C53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Salar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$50,000</w:t>
      </w:r>
    </w:p>
    <w:p w14:paraId="2CB2E265" w14:textId="77777777" w:rsidR="001E513D" w:rsidRPr="000E0C53" w:rsidRDefault="00F102EC">
      <w:pPr>
        <w:spacing w:before="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1577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Spring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Hill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Rd,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Vienna,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VA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22182                                                                       </w:t>
      </w:r>
      <w:r w:rsidRPr="000E0C53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Hours: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25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week</w:t>
      </w:r>
    </w:p>
    <w:p w14:paraId="65A407FE" w14:textId="77777777" w:rsidR="001E513D" w:rsidRPr="000E0C53" w:rsidRDefault="00F102EC">
      <w:pPr>
        <w:spacing w:before="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Supervisor: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John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Doe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(555)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555-5555</w:t>
      </w:r>
      <w:r w:rsidRPr="000E0C53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</w:t>
      </w:r>
      <w:r w:rsidRPr="000E0C53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Contact: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Yes</w:t>
      </w:r>
    </w:p>
    <w:p w14:paraId="60D38A2A" w14:textId="77777777" w:rsidR="001E513D" w:rsidRPr="000E0C53" w:rsidRDefault="001E513D">
      <w:pPr>
        <w:spacing w:before="13" w:line="200" w:lineRule="exact"/>
        <w:rPr>
          <w:rFonts w:asciiTheme="majorHAnsi" w:hAnsiTheme="majorHAnsi"/>
        </w:rPr>
      </w:pPr>
    </w:p>
    <w:p w14:paraId="2E6866DE" w14:textId="77777777" w:rsidR="001E513D" w:rsidRPr="000E0C53" w:rsidRDefault="00F102EC">
      <w:pPr>
        <w:ind w:left="120" w:right="131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 private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contractor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under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FBI’s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Background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Contract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Service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(BCIS)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progra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, facilitate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8-10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concurrent,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tho</w:t>
      </w:r>
      <w:r w:rsidRPr="000E0C53">
        <w:rPr>
          <w:rFonts w:asciiTheme="majorHAnsi" w:hAnsiTheme="majorHAnsi"/>
          <w:spacing w:val="-1"/>
          <w:sz w:val="22"/>
          <w:szCs w:val="22"/>
        </w:rPr>
        <w:t>r</w:t>
      </w:r>
      <w:r w:rsidRPr="000E0C53">
        <w:rPr>
          <w:rFonts w:asciiTheme="majorHAnsi" w:hAnsiTheme="majorHAnsi"/>
          <w:sz w:val="22"/>
          <w:szCs w:val="22"/>
        </w:rPr>
        <w:t>ough,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ely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professional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background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w w:val="99"/>
          <w:sz w:val="22"/>
          <w:szCs w:val="22"/>
        </w:rPr>
        <w:t>Legislative,</w:t>
      </w:r>
      <w:r w:rsidRPr="000E0C5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Executive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Judicial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branches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U.S.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Govern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order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deter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candidate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applicant</w:t>
      </w:r>
      <w:r w:rsidRPr="000E0C53">
        <w:rPr>
          <w:rFonts w:asciiTheme="majorHAnsi" w:hAnsiTheme="majorHAnsi"/>
          <w:spacing w:val="2"/>
          <w:sz w:val="22"/>
          <w:szCs w:val="22"/>
        </w:rPr>
        <w:t>’</w:t>
      </w:r>
      <w:r w:rsidRPr="000E0C53">
        <w:rPr>
          <w:rFonts w:asciiTheme="majorHAnsi" w:hAnsiTheme="majorHAnsi"/>
          <w:sz w:val="22"/>
          <w:szCs w:val="22"/>
        </w:rPr>
        <w:t>s security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level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suitability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highly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sensitive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Federal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positions.</w:t>
      </w:r>
    </w:p>
    <w:p w14:paraId="763F24EB" w14:textId="77777777" w:rsidR="001E513D" w:rsidRPr="000E0C53" w:rsidRDefault="001E513D">
      <w:pPr>
        <w:spacing w:before="9" w:line="200" w:lineRule="exact"/>
        <w:rPr>
          <w:rFonts w:asciiTheme="majorHAnsi" w:hAnsiTheme="majorHAnsi"/>
        </w:rPr>
      </w:pPr>
    </w:p>
    <w:p w14:paraId="6F783624" w14:textId="77777777" w:rsidR="001E513D" w:rsidRPr="000E0C53" w:rsidRDefault="00F102EC">
      <w:pPr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Major</w:t>
      </w:r>
      <w:r w:rsidRPr="000E0C53">
        <w:rPr>
          <w:rFonts w:asciiTheme="majorHAnsi" w:hAnsiTheme="majorHAnsi"/>
          <w:b/>
          <w:i/>
          <w:spacing w:val="-6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Duties</w:t>
      </w:r>
      <w:r w:rsidRPr="000E0C53">
        <w:rPr>
          <w:rFonts w:asciiTheme="majorHAnsi" w:hAnsiTheme="majorHAnsi"/>
          <w:i/>
          <w:sz w:val="22"/>
          <w:szCs w:val="22"/>
        </w:rPr>
        <w:t>:</w:t>
      </w:r>
    </w:p>
    <w:p w14:paraId="71C1FD22" w14:textId="77777777" w:rsidR="001E513D" w:rsidRPr="000E0C53" w:rsidRDefault="00F102EC">
      <w:pPr>
        <w:tabs>
          <w:tab w:val="left" w:pos="840"/>
        </w:tabs>
        <w:ind w:left="840" w:right="229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Conduct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extensive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interviews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(face-to-face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tel</w:t>
      </w:r>
      <w:r w:rsidRPr="000E0C53">
        <w:rPr>
          <w:rFonts w:asciiTheme="majorHAnsi" w:hAnsiTheme="majorHAnsi"/>
          <w:spacing w:val="-1"/>
          <w:sz w:val="22"/>
          <w:szCs w:val="22"/>
        </w:rPr>
        <w:t>e</w:t>
      </w:r>
      <w:r w:rsidRPr="000E0C53">
        <w:rPr>
          <w:rFonts w:asciiTheme="majorHAnsi" w:hAnsiTheme="majorHAnsi"/>
          <w:sz w:val="22"/>
          <w:szCs w:val="22"/>
        </w:rPr>
        <w:t>phonic)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with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Candidate’s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current colleagues,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neighbors,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friends,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professors,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etc.</w:t>
      </w:r>
      <w:r w:rsidRPr="000E0C53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Additional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checks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ay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include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verification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 education,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plo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residences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within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past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10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ears,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well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any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history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ental health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disorders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drug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alcohol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abuse.</w:t>
      </w:r>
    </w:p>
    <w:p w14:paraId="3A18FD82" w14:textId="77777777" w:rsidR="001E513D" w:rsidRPr="000E0C53" w:rsidRDefault="00F102EC">
      <w:pPr>
        <w:tabs>
          <w:tab w:val="left" w:pos="840"/>
        </w:tabs>
        <w:spacing w:before="17" w:line="240" w:lineRule="exact"/>
        <w:ind w:left="840" w:right="290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Review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wide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range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investigative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reports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leads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order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deter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eligibility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 security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clearance.</w:t>
      </w:r>
      <w:r w:rsidRPr="000E0C53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Ensure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reports,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notes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mm</w:t>
      </w:r>
      <w:r w:rsidRPr="000E0C53">
        <w:rPr>
          <w:rFonts w:asciiTheme="majorHAnsi" w:hAnsiTheme="majorHAnsi"/>
          <w:sz w:val="22"/>
          <w:szCs w:val="22"/>
        </w:rPr>
        <w:t>unication</w:t>
      </w:r>
      <w:r w:rsidRPr="000E0C53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leads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other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FBI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offices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 dictation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final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reports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adhere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at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require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principles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outlined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“Guide for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Conducting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Reporting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FBI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Background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Investigations”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anual.</w:t>
      </w:r>
    </w:p>
    <w:p w14:paraId="6BC23D50" w14:textId="77777777" w:rsidR="001E513D" w:rsidRPr="000E0C53" w:rsidRDefault="001E513D">
      <w:pPr>
        <w:spacing w:before="7" w:line="200" w:lineRule="exact"/>
        <w:rPr>
          <w:rFonts w:asciiTheme="majorHAnsi" w:hAnsiTheme="majorHAnsi"/>
        </w:rPr>
      </w:pPr>
    </w:p>
    <w:p w14:paraId="15B72525" w14:textId="77777777" w:rsidR="001E513D" w:rsidRPr="000E0C53" w:rsidRDefault="00F102EC">
      <w:pPr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Key</w:t>
      </w:r>
      <w:r w:rsidRPr="000E0C53">
        <w:rPr>
          <w:rFonts w:asciiTheme="majorHAnsi" w:hAnsiTheme="majorHAnsi"/>
          <w:b/>
          <w:i/>
          <w:spacing w:val="-4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Accomplishments</w:t>
      </w:r>
      <w:r w:rsidRPr="000E0C53">
        <w:rPr>
          <w:rFonts w:asciiTheme="majorHAnsi" w:hAnsiTheme="majorHAnsi"/>
          <w:i/>
          <w:sz w:val="22"/>
          <w:szCs w:val="22"/>
        </w:rPr>
        <w:t>:</w:t>
      </w:r>
    </w:p>
    <w:p w14:paraId="2E18B251" w14:textId="77777777" w:rsidR="001E513D" w:rsidRPr="000E0C53" w:rsidRDefault="00F102EC">
      <w:pPr>
        <w:tabs>
          <w:tab w:val="left" w:pos="840"/>
        </w:tabs>
        <w:ind w:left="840" w:right="104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Self-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otivated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individual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with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ability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prioritize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work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order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p</w:t>
      </w:r>
      <w:r w:rsidRPr="000E0C53">
        <w:rPr>
          <w:rFonts w:asciiTheme="majorHAnsi" w:hAnsiTheme="majorHAnsi"/>
          <w:sz w:val="22"/>
          <w:szCs w:val="22"/>
        </w:rPr>
        <w:t>lete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 a</w:t>
      </w:r>
      <w:r w:rsidRPr="000E0C5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ely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anner.</w:t>
      </w:r>
      <w:r w:rsidRPr="000E0C53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p</w:t>
      </w:r>
      <w:r w:rsidRPr="000E0C53">
        <w:rPr>
          <w:rFonts w:asciiTheme="majorHAnsi" w:hAnsiTheme="majorHAnsi"/>
          <w:sz w:val="22"/>
          <w:szCs w:val="22"/>
        </w:rPr>
        <w:t>leted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any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oderately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p</w:t>
      </w:r>
      <w:r w:rsidRPr="000E0C53">
        <w:rPr>
          <w:rFonts w:asciiTheme="majorHAnsi" w:hAnsiTheme="majorHAnsi"/>
          <w:sz w:val="22"/>
          <w:szCs w:val="22"/>
        </w:rPr>
        <w:t>lex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involvin</w:t>
      </w:r>
      <w:r w:rsidRPr="000E0C53">
        <w:rPr>
          <w:rFonts w:asciiTheme="majorHAnsi" w:hAnsiTheme="majorHAnsi"/>
          <w:sz w:val="22"/>
          <w:szCs w:val="22"/>
        </w:rPr>
        <w:t>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 xml:space="preserve">high-profile </w:t>
      </w:r>
      <w:r w:rsidRPr="000E0C53">
        <w:rPr>
          <w:rFonts w:asciiTheme="majorHAnsi" w:hAnsiTheme="majorHAnsi"/>
          <w:sz w:val="22"/>
          <w:szCs w:val="22"/>
        </w:rPr>
        <w:t>individuals,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including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federal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judges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presidential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appointees.</w:t>
      </w:r>
    </w:p>
    <w:p w14:paraId="047D97E9" w14:textId="77777777" w:rsidR="001E513D" w:rsidRPr="000E0C53" w:rsidRDefault="00F102EC">
      <w:pPr>
        <w:tabs>
          <w:tab w:val="left" w:pos="840"/>
        </w:tabs>
        <w:ind w:left="840" w:right="371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Participate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annual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orientations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during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breakout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sessions,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</w:t>
      </w:r>
      <w:r w:rsidRPr="000E0C53">
        <w:rPr>
          <w:rFonts w:asciiTheme="majorHAnsi" w:hAnsiTheme="majorHAnsi"/>
          <w:spacing w:val="-1"/>
          <w:sz w:val="22"/>
          <w:szCs w:val="22"/>
        </w:rPr>
        <w:t>r</w:t>
      </w:r>
      <w:r w:rsidRPr="000E0C53">
        <w:rPr>
          <w:rFonts w:asciiTheme="majorHAnsi" w:hAnsiTheme="majorHAnsi"/>
          <w:sz w:val="22"/>
          <w:szCs w:val="22"/>
        </w:rPr>
        <w:t>ovide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input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into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policies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 procedures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relative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Personnel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Security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FBI.</w:t>
      </w:r>
    </w:p>
    <w:p w14:paraId="613967E3" w14:textId="77777777" w:rsidR="001E513D" w:rsidRPr="000E0C53" w:rsidRDefault="001E513D">
      <w:pPr>
        <w:spacing w:before="16" w:line="200" w:lineRule="exact"/>
        <w:rPr>
          <w:rFonts w:asciiTheme="majorHAnsi" w:hAnsiTheme="majorHAnsi"/>
        </w:rPr>
      </w:pPr>
    </w:p>
    <w:p w14:paraId="725349AD" w14:textId="77777777" w:rsidR="001E513D" w:rsidRPr="000E0C53" w:rsidRDefault="00F102EC">
      <w:pPr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Coordinator</w:t>
      </w:r>
      <w:r w:rsidRPr="000E0C53">
        <w:rPr>
          <w:rFonts w:asciiTheme="majorHAnsi" w:hAnsiTheme="majorHAnsi"/>
          <w:b/>
          <w:spacing w:val="-12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for</w:t>
      </w:r>
      <w:r w:rsidRPr="000E0C53">
        <w:rPr>
          <w:rFonts w:asciiTheme="majorHAnsi" w:hAnsiTheme="majorHAnsi"/>
          <w:b/>
          <w:spacing w:val="-3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Investigative</w:t>
      </w:r>
      <w:r w:rsidRPr="000E0C53">
        <w:rPr>
          <w:rFonts w:asciiTheme="majorHAnsi" w:hAnsiTheme="majorHAnsi"/>
          <w:b/>
          <w:spacing w:val="-13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Training</w:t>
      </w:r>
      <w:r w:rsidRPr="000E0C53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</w:t>
      </w:r>
      <w:r w:rsidRPr="000E0C53">
        <w:rPr>
          <w:rFonts w:asciiTheme="majorHAnsi" w:hAnsiTheme="majorHAnsi"/>
          <w:b/>
          <w:spacing w:val="42"/>
          <w:sz w:val="22"/>
          <w:szCs w:val="22"/>
        </w:rPr>
        <w:t xml:space="preserve"> </w:t>
      </w:r>
      <w:r w:rsidRPr="000E0C53">
        <w:rPr>
          <w:rFonts w:asciiTheme="majorHAnsi" w:hAnsiTheme="majorHAnsi"/>
          <w:b/>
          <w:spacing w:val="1"/>
          <w:sz w:val="22"/>
          <w:szCs w:val="22"/>
          <w:u w:color="000000"/>
        </w:rPr>
        <w:t>08/2003-07/2005</w:t>
      </w:r>
    </w:p>
    <w:p w14:paraId="003E665E" w14:textId="77777777" w:rsidR="001E513D" w:rsidRPr="000E0C53" w:rsidRDefault="00F102EC">
      <w:pPr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Metropolitan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Depart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ent/Institute</w:t>
      </w:r>
      <w:r w:rsidRPr="000E0C53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Science                                              </w:t>
      </w:r>
      <w:r w:rsidRPr="000E0C53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Salar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$52,000</w:t>
      </w:r>
    </w:p>
    <w:p w14:paraId="74E9C2A4" w14:textId="77777777" w:rsidR="001E513D" w:rsidRPr="000E0C53" w:rsidRDefault="00F102EC">
      <w:pPr>
        <w:spacing w:before="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4665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Blue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Plains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Drive,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SW,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Washington,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DC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20032                                                  </w:t>
      </w:r>
      <w:r w:rsidRPr="000E0C53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Hours: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40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week</w:t>
      </w:r>
    </w:p>
    <w:p w14:paraId="46DD0B02" w14:textId="77777777" w:rsidR="001E513D" w:rsidRPr="000E0C53" w:rsidRDefault="00F102EC">
      <w:pPr>
        <w:spacing w:before="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Supervisor: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John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Doe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(555)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555-5555</w:t>
      </w:r>
      <w:r w:rsidRPr="000E0C53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</w:t>
      </w:r>
      <w:r w:rsidRPr="000E0C53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Contact: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Yes</w:t>
      </w:r>
    </w:p>
    <w:p w14:paraId="28FC3680" w14:textId="77777777" w:rsidR="001E513D" w:rsidRPr="000E0C53" w:rsidRDefault="001E513D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6EC3A01E" w14:textId="77777777" w:rsidR="001E513D" w:rsidRPr="000E0C53" w:rsidRDefault="00F102EC">
      <w:pPr>
        <w:ind w:left="120" w:right="105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Coordinator,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evaluated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coordinated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investigative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courses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progra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5 units,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including: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Basic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Recruit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Training;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Professional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Develop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ent;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Acade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ic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Services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Studies; Firear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Training;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Specialized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Ph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sical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Vehicle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Skills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order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prove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quality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 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ensure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p</w:t>
      </w:r>
      <w:r w:rsidRPr="000E0C53">
        <w:rPr>
          <w:rFonts w:asciiTheme="majorHAnsi" w:hAnsiTheme="majorHAnsi"/>
          <w:sz w:val="22"/>
          <w:szCs w:val="22"/>
        </w:rPr>
        <w:t>liance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with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depart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ental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Federal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o</w:t>
      </w:r>
      <w:r w:rsidRPr="000E0C53">
        <w:rPr>
          <w:rFonts w:asciiTheme="majorHAnsi" w:hAnsiTheme="majorHAnsi"/>
          <w:sz w:val="22"/>
          <w:szCs w:val="22"/>
        </w:rPr>
        <w:t>randum</w:t>
      </w:r>
      <w:r w:rsidRPr="000E0C53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Agree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(MOA)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andates.</w:t>
      </w:r>
    </w:p>
    <w:p w14:paraId="61E29402" w14:textId="77777777" w:rsidR="001E513D" w:rsidRPr="000E0C53" w:rsidRDefault="001E513D">
      <w:pPr>
        <w:spacing w:before="9" w:line="200" w:lineRule="exact"/>
        <w:rPr>
          <w:rFonts w:asciiTheme="majorHAnsi" w:hAnsiTheme="majorHAnsi"/>
        </w:rPr>
      </w:pPr>
    </w:p>
    <w:p w14:paraId="4C550D55" w14:textId="77777777" w:rsidR="001E513D" w:rsidRPr="000E0C53" w:rsidRDefault="00F102EC">
      <w:pPr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Major</w:t>
      </w:r>
      <w:r w:rsidRPr="000E0C53">
        <w:rPr>
          <w:rFonts w:asciiTheme="majorHAnsi" w:hAnsiTheme="majorHAnsi"/>
          <w:b/>
          <w:i/>
          <w:spacing w:val="-6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Duties</w:t>
      </w:r>
      <w:r w:rsidRPr="000E0C53">
        <w:rPr>
          <w:rFonts w:asciiTheme="majorHAnsi" w:hAnsiTheme="majorHAnsi"/>
          <w:i/>
          <w:sz w:val="22"/>
          <w:szCs w:val="22"/>
        </w:rPr>
        <w:t>:</w:t>
      </w:r>
    </w:p>
    <w:p w14:paraId="75ED5256" w14:textId="77777777" w:rsidR="001E513D" w:rsidRPr="000E0C53" w:rsidRDefault="00F102EC">
      <w:pPr>
        <w:tabs>
          <w:tab w:val="left" w:pos="840"/>
        </w:tabs>
        <w:ind w:left="840" w:right="96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Prepared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reviewed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daily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lesson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plans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while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providin</w:t>
      </w:r>
      <w:r w:rsidRPr="000E0C53">
        <w:rPr>
          <w:rFonts w:asciiTheme="majorHAnsi" w:hAnsiTheme="majorHAnsi"/>
          <w:sz w:val="22"/>
          <w:szCs w:val="22"/>
        </w:rPr>
        <w:t>g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instructio</w:t>
      </w:r>
      <w:r w:rsidRPr="000E0C53">
        <w:rPr>
          <w:rFonts w:asciiTheme="majorHAnsi" w:hAnsiTheme="majorHAnsi"/>
          <w:sz w:val="22"/>
          <w:szCs w:val="22"/>
        </w:rPr>
        <w:t>n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an</w:t>
      </w:r>
      <w:r w:rsidRPr="000E0C53">
        <w:rPr>
          <w:rFonts w:asciiTheme="majorHAnsi" w:hAnsiTheme="majorHAnsi"/>
          <w:sz w:val="22"/>
          <w:szCs w:val="22"/>
        </w:rPr>
        <w:t>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onitorin</w:t>
      </w:r>
      <w:r w:rsidRPr="000E0C53">
        <w:rPr>
          <w:rFonts w:asciiTheme="majorHAnsi" w:hAnsiTheme="majorHAnsi"/>
          <w:sz w:val="22"/>
          <w:szCs w:val="22"/>
        </w:rPr>
        <w:t>g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recruit</w:t>
      </w:r>
      <w:r w:rsidRPr="000E0C53">
        <w:rPr>
          <w:rFonts w:asciiTheme="majorHAnsi" w:hAnsiTheme="majorHAnsi"/>
          <w:sz w:val="22"/>
          <w:szCs w:val="22"/>
        </w:rPr>
        <w:t>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 xml:space="preserve">and </w:t>
      </w:r>
      <w:r w:rsidRPr="000E0C53">
        <w:rPr>
          <w:rFonts w:asciiTheme="majorHAnsi" w:hAnsiTheme="majorHAnsi"/>
          <w:sz w:val="22"/>
          <w:szCs w:val="22"/>
        </w:rPr>
        <w:t>investigators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areas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of: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professional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develop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ent;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specialized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career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develop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ent;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 acade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ic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counseling.</w:t>
      </w:r>
    </w:p>
    <w:p w14:paraId="2C7CB2FE" w14:textId="77777777" w:rsidR="001E513D" w:rsidRPr="000E0C53" w:rsidRDefault="001E513D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46EB7697" w14:textId="77777777" w:rsidR="001E513D" w:rsidRPr="000E0C53" w:rsidRDefault="00F102EC">
      <w:pPr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Key</w:t>
      </w:r>
      <w:r w:rsidRPr="000E0C53">
        <w:rPr>
          <w:rFonts w:asciiTheme="majorHAnsi" w:hAnsiTheme="majorHAnsi"/>
          <w:b/>
          <w:i/>
          <w:spacing w:val="-4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Accomplishments</w:t>
      </w:r>
      <w:r w:rsidRPr="000E0C53">
        <w:rPr>
          <w:rFonts w:asciiTheme="majorHAnsi" w:hAnsiTheme="majorHAnsi"/>
          <w:i/>
          <w:sz w:val="22"/>
          <w:szCs w:val="22"/>
        </w:rPr>
        <w:t>:</w:t>
      </w:r>
    </w:p>
    <w:p w14:paraId="52316129" w14:textId="77777777" w:rsidR="001E513D" w:rsidRPr="000E0C53" w:rsidRDefault="00F102EC">
      <w:pPr>
        <w:tabs>
          <w:tab w:val="left" w:pos="840"/>
        </w:tabs>
        <w:ind w:left="840" w:right="716" w:hanging="360"/>
        <w:rPr>
          <w:rFonts w:asciiTheme="majorHAnsi" w:hAnsiTheme="majorHAnsi"/>
          <w:sz w:val="22"/>
          <w:szCs w:val="22"/>
        </w:rPr>
        <w:sectPr w:rsidR="001E513D" w:rsidRPr="000E0C53">
          <w:pgSz w:w="12240" w:h="15840"/>
          <w:pgMar w:top="1020" w:right="1360" w:bottom="280" w:left="1320" w:header="758" w:footer="0" w:gutter="0"/>
          <w:cols w:space="720"/>
        </w:sect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Coordinated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inars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brought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subject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atter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experts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from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other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 depart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agencies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order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share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knowledge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total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investigative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processes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(i.e. pol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pacing w:val="1"/>
          <w:sz w:val="22"/>
          <w:szCs w:val="22"/>
        </w:rPr>
        <w:t>g</w:t>
      </w:r>
      <w:r w:rsidRPr="000E0C53">
        <w:rPr>
          <w:rFonts w:asciiTheme="majorHAnsi" w:hAnsiTheme="majorHAnsi"/>
          <w:sz w:val="22"/>
          <w:szCs w:val="22"/>
        </w:rPr>
        <w:t>raph,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interrogation,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etc.)</w:t>
      </w:r>
    </w:p>
    <w:p w14:paraId="4B6947B9" w14:textId="77777777" w:rsidR="001E513D" w:rsidRPr="000E0C53" w:rsidRDefault="001E513D">
      <w:pPr>
        <w:spacing w:before="10" w:line="180" w:lineRule="exact"/>
        <w:rPr>
          <w:rFonts w:asciiTheme="majorHAnsi" w:hAnsiTheme="majorHAnsi"/>
          <w:sz w:val="19"/>
          <w:szCs w:val="19"/>
        </w:rPr>
      </w:pPr>
    </w:p>
    <w:p w14:paraId="20F15847" w14:textId="77777777" w:rsidR="001E513D" w:rsidRPr="000E0C53" w:rsidRDefault="001E513D">
      <w:pPr>
        <w:spacing w:line="200" w:lineRule="exact"/>
        <w:rPr>
          <w:rFonts w:asciiTheme="majorHAnsi" w:hAnsiTheme="majorHAnsi"/>
        </w:rPr>
      </w:pPr>
    </w:p>
    <w:p w14:paraId="65D46DFD" w14:textId="77777777" w:rsidR="001E513D" w:rsidRPr="000E0C53" w:rsidRDefault="00F102EC">
      <w:pPr>
        <w:spacing w:before="3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Consultant</w:t>
      </w:r>
      <w:r w:rsidRPr="000E0C53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0E0C53">
        <w:rPr>
          <w:rFonts w:asciiTheme="majorHAnsi" w:hAnsiTheme="majorHAnsi"/>
          <w:b/>
          <w:spacing w:val="8"/>
          <w:sz w:val="22"/>
          <w:szCs w:val="22"/>
        </w:rPr>
        <w:t xml:space="preserve"> </w:t>
      </w:r>
      <w:r w:rsidRPr="000E0C53">
        <w:rPr>
          <w:rFonts w:asciiTheme="majorHAnsi" w:hAnsiTheme="majorHAnsi"/>
          <w:b/>
          <w:spacing w:val="1"/>
          <w:sz w:val="22"/>
          <w:szCs w:val="22"/>
          <w:u w:color="000000"/>
        </w:rPr>
        <w:t>09/2000-04/2002</w:t>
      </w:r>
    </w:p>
    <w:p w14:paraId="218C66B8" w14:textId="77777777" w:rsidR="001E513D" w:rsidRPr="000E0C53" w:rsidRDefault="00F102EC">
      <w:pPr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Institute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Law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Justice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(ILJ)                                                                          </w:t>
      </w:r>
      <w:r w:rsidRPr="000E0C53">
        <w:rPr>
          <w:rFonts w:asciiTheme="majorHAnsi" w:hAnsiTheme="majorHAnsi"/>
          <w:sz w:val="22"/>
          <w:szCs w:val="22"/>
        </w:rPr>
        <w:t xml:space="preserve">               </w:t>
      </w:r>
      <w:r w:rsidRPr="000E0C53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Salar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$84,000</w:t>
      </w:r>
    </w:p>
    <w:p w14:paraId="224D5239" w14:textId="77777777" w:rsidR="001E513D" w:rsidRPr="000E0C53" w:rsidRDefault="00F102EC">
      <w:pPr>
        <w:spacing w:before="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1018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Duke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Street,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Alexandria,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Virginia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22314                                                              </w:t>
      </w:r>
      <w:r w:rsidRPr="000E0C53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Hours: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40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week</w:t>
      </w:r>
    </w:p>
    <w:p w14:paraId="0B582316" w14:textId="77777777" w:rsidR="001E513D" w:rsidRPr="000E0C53" w:rsidRDefault="00F102EC">
      <w:pPr>
        <w:spacing w:before="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Supervisor: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John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Doe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(555)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555-5555</w:t>
      </w:r>
      <w:r w:rsidRPr="000E0C53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</w:t>
      </w:r>
      <w:r w:rsidRPr="000E0C53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Contact: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Yes</w:t>
      </w:r>
    </w:p>
    <w:p w14:paraId="4F46B651" w14:textId="77777777" w:rsidR="001E513D" w:rsidRPr="000E0C53" w:rsidRDefault="001E513D">
      <w:pPr>
        <w:spacing w:before="13" w:line="200" w:lineRule="exact"/>
        <w:rPr>
          <w:rFonts w:asciiTheme="majorHAnsi" w:hAnsiTheme="majorHAnsi"/>
        </w:rPr>
      </w:pPr>
    </w:p>
    <w:p w14:paraId="66CD2B86" w14:textId="77777777" w:rsidR="001E513D" w:rsidRPr="000E0C53" w:rsidRDefault="00F102EC">
      <w:pPr>
        <w:ind w:left="120" w:right="229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At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personal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request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Chief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</w:t>
      </w:r>
      <w:r w:rsidRPr="000E0C53">
        <w:rPr>
          <w:rFonts w:asciiTheme="majorHAnsi" w:hAnsiTheme="majorHAnsi"/>
          <w:spacing w:val="1"/>
          <w:sz w:val="22"/>
          <w:szCs w:val="22"/>
        </w:rPr>
        <w:t>h</w:t>
      </w:r>
      <w:r w:rsidRPr="000E0C53">
        <w:rPr>
          <w:rFonts w:asciiTheme="majorHAnsi" w:hAnsiTheme="majorHAnsi"/>
          <w:sz w:val="22"/>
          <w:szCs w:val="22"/>
        </w:rPr>
        <w:t>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D.C.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Metropolitan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Depart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through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 grant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from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ILJ,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served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consultant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</w:t>
      </w:r>
      <w:r w:rsidRPr="000E0C53">
        <w:rPr>
          <w:rFonts w:asciiTheme="majorHAnsi" w:hAnsiTheme="majorHAnsi"/>
          <w:spacing w:val="1"/>
          <w:sz w:val="22"/>
          <w:szCs w:val="22"/>
        </w:rPr>
        <w:t>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icide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Case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Review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Tea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which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was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p</w:t>
      </w:r>
      <w:r w:rsidRPr="000E0C53">
        <w:rPr>
          <w:rFonts w:asciiTheme="majorHAnsi" w:hAnsiTheme="majorHAnsi"/>
          <w:sz w:val="22"/>
          <w:szCs w:val="22"/>
        </w:rPr>
        <w:t>rised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</w:p>
    <w:p w14:paraId="680B954F" w14:textId="77777777" w:rsidR="001E513D" w:rsidRPr="000E0C53" w:rsidRDefault="00F102EC">
      <w:pPr>
        <w:ind w:left="120" w:right="335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11-retired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detectives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who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reviewed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integrity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open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closed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between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1989-2000. This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team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was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part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because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series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articles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that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ran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Washington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Post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2000 </w:t>
      </w:r>
      <w:r w:rsidRPr="000E0C53">
        <w:rPr>
          <w:rFonts w:asciiTheme="majorHAnsi" w:hAnsiTheme="majorHAnsi"/>
          <w:sz w:val="22"/>
          <w:szCs w:val="22"/>
        </w:rPr>
        <w:t>revealing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that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 high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ber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</w:t>
      </w:r>
      <w:r w:rsidRPr="000E0C53">
        <w:rPr>
          <w:rFonts w:asciiTheme="majorHAnsi" w:hAnsiTheme="majorHAnsi"/>
          <w:spacing w:val="-1"/>
          <w:sz w:val="22"/>
          <w:szCs w:val="22"/>
        </w:rPr>
        <w:t>e</w:t>
      </w:r>
      <w:r w:rsidRPr="000E0C53">
        <w:rPr>
          <w:rFonts w:asciiTheme="majorHAnsi" w:hAnsiTheme="majorHAnsi"/>
          <w:sz w:val="22"/>
          <w:szCs w:val="22"/>
        </w:rPr>
        <w:t>re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not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being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actively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investigated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and/or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issing 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portant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docu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ents,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which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resulted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sub</w:t>
      </w:r>
      <w:r w:rsidRPr="000E0C53">
        <w:rPr>
          <w:rFonts w:asciiTheme="majorHAnsi" w:hAnsiTheme="majorHAnsi"/>
          <w:spacing w:val="-2"/>
          <w:sz w:val="22"/>
          <w:szCs w:val="22"/>
        </w:rPr>
        <w:t>s</w:t>
      </w:r>
      <w:r w:rsidRPr="000E0C53">
        <w:rPr>
          <w:rFonts w:asciiTheme="majorHAnsi" w:hAnsiTheme="majorHAnsi"/>
          <w:sz w:val="22"/>
          <w:szCs w:val="22"/>
        </w:rPr>
        <w:t>tantial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mm</w:t>
      </w:r>
      <w:r w:rsidRPr="000E0C53">
        <w:rPr>
          <w:rFonts w:asciiTheme="majorHAnsi" w:hAnsiTheme="majorHAnsi"/>
          <w:sz w:val="22"/>
          <w:szCs w:val="22"/>
        </w:rPr>
        <w:t>unity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outcry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anding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results.</w:t>
      </w:r>
    </w:p>
    <w:p w14:paraId="1F6BEB8A" w14:textId="77777777" w:rsidR="001E513D" w:rsidRPr="000E0C53" w:rsidRDefault="001E513D">
      <w:pPr>
        <w:spacing w:before="12" w:line="200" w:lineRule="exact"/>
        <w:rPr>
          <w:rFonts w:asciiTheme="majorHAnsi" w:hAnsiTheme="majorHAnsi"/>
        </w:rPr>
      </w:pPr>
    </w:p>
    <w:p w14:paraId="0A37DFEF" w14:textId="77777777" w:rsidR="001E513D" w:rsidRPr="000E0C53" w:rsidRDefault="00F102EC">
      <w:pPr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Major</w:t>
      </w:r>
      <w:r w:rsidRPr="000E0C53">
        <w:rPr>
          <w:rFonts w:asciiTheme="majorHAnsi" w:hAnsiTheme="majorHAnsi"/>
          <w:b/>
          <w:i/>
          <w:spacing w:val="-6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Duties</w:t>
      </w:r>
      <w:r w:rsidRPr="000E0C53">
        <w:rPr>
          <w:rFonts w:asciiTheme="majorHAnsi" w:hAnsiTheme="majorHAnsi"/>
          <w:b/>
          <w:i/>
          <w:spacing w:val="-6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&amp;</w:t>
      </w:r>
      <w:r w:rsidRPr="000E0C53">
        <w:rPr>
          <w:rFonts w:asciiTheme="majorHAnsi" w:hAnsiTheme="majorHAnsi"/>
          <w:b/>
          <w:i/>
          <w:spacing w:val="-1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Key</w:t>
      </w:r>
      <w:r w:rsidRPr="000E0C53">
        <w:rPr>
          <w:rFonts w:asciiTheme="majorHAnsi" w:hAnsiTheme="majorHAnsi"/>
          <w:b/>
          <w:i/>
          <w:spacing w:val="-4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Accomplishment</w:t>
      </w:r>
      <w:r w:rsidRPr="000E0C53">
        <w:rPr>
          <w:rFonts w:asciiTheme="majorHAnsi" w:hAnsiTheme="majorHAnsi"/>
          <w:b/>
          <w:i/>
          <w:spacing w:val="1"/>
          <w:sz w:val="22"/>
          <w:szCs w:val="22"/>
          <w:u w:color="000000"/>
        </w:rPr>
        <w:t>s</w:t>
      </w:r>
      <w:r w:rsidRPr="000E0C53">
        <w:rPr>
          <w:rFonts w:asciiTheme="majorHAnsi" w:hAnsiTheme="majorHAnsi"/>
          <w:b/>
          <w:i/>
          <w:sz w:val="22"/>
          <w:szCs w:val="22"/>
        </w:rPr>
        <w:t>:</w:t>
      </w:r>
    </w:p>
    <w:p w14:paraId="1C967C4A" w14:textId="77777777" w:rsidR="001E513D" w:rsidRPr="000E0C53" w:rsidRDefault="00F102EC">
      <w:pPr>
        <w:tabs>
          <w:tab w:val="left" w:pos="840"/>
        </w:tabs>
        <w:ind w:left="840" w:right="109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tea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,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reviewed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cases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from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11-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ear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period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based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deficiencies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revealed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 Washington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Post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series,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wrote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MPDC</w:t>
      </w:r>
      <w:r w:rsidRPr="000E0C53">
        <w:rPr>
          <w:rFonts w:asciiTheme="majorHAnsi" w:hAnsiTheme="majorHAnsi"/>
          <w:spacing w:val="1"/>
          <w:sz w:val="22"/>
          <w:szCs w:val="22"/>
        </w:rPr>
        <w:t>’</w:t>
      </w:r>
      <w:r w:rsidRPr="000E0C53">
        <w:rPr>
          <w:rFonts w:asciiTheme="majorHAnsi" w:hAnsiTheme="majorHAnsi"/>
          <w:sz w:val="22"/>
          <w:szCs w:val="22"/>
        </w:rPr>
        <w:t>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</w:t>
      </w:r>
      <w:r w:rsidRPr="000E0C53">
        <w:rPr>
          <w:rFonts w:asciiTheme="majorHAnsi" w:hAnsiTheme="majorHAnsi"/>
          <w:spacing w:val="2"/>
          <w:sz w:val="22"/>
          <w:szCs w:val="22"/>
        </w:rPr>
        <w:t>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icide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Standard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Operating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Procedures,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which led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develop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Targeted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Organizational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ance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Sessions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(TOPS)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progra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.</w:t>
      </w:r>
    </w:p>
    <w:p w14:paraId="542AD9A8" w14:textId="77777777" w:rsidR="001E513D" w:rsidRPr="000E0C53" w:rsidRDefault="00F102EC">
      <w:pPr>
        <w:ind w:left="480"/>
        <w:rPr>
          <w:rFonts w:asciiTheme="majorHAnsi" w:eastAsia="Verdana" w:hAnsiTheme="majorHAnsi" w:cs="Verdana"/>
          <w:sz w:val="2"/>
          <w:szCs w:val="2"/>
        </w:rPr>
      </w:pPr>
      <w:r w:rsidRPr="000E0C53">
        <w:rPr>
          <w:rFonts w:asciiTheme="majorHAnsi" w:eastAsia="Verdana" w:hAnsiTheme="majorHAnsi" w:cs="Verdana"/>
          <w:sz w:val="2"/>
          <w:szCs w:val="2"/>
        </w:rPr>
        <w:t>•</w:t>
      </w:r>
    </w:p>
    <w:p w14:paraId="0AECD368" w14:textId="77777777" w:rsidR="001E513D" w:rsidRPr="000E0C53" w:rsidRDefault="001E513D">
      <w:pPr>
        <w:spacing w:before="16" w:line="200" w:lineRule="exact"/>
        <w:rPr>
          <w:rFonts w:asciiTheme="majorHAnsi" w:hAnsiTheme="majorHAnsi"/>
        </w:rPr>
      </w:pPr>
    </w:p>
    <w:p w14:paraId="3A76FA4C" w14:textId="77777777" w:rsidR="001E513D" w:rsidRPr="000E0C53" w:rsidRDefault="00F102EC">
      <w:pPr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Detective</w:t>
      </w:r>
      <w:r w:rsidRPr="000E0C53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0E0C53">
        <w:rPr>
          <w:rFonts w:asciiTheme="majorHAnsi" w:hAnsiTheme="majorHAnsi"/>
          <w:b/>
          <w:spacing w:val="19"/>
          <w:sz w:val="22"/>
          <w:szCs w:val="22"/>
        </w:rPr>
        <w:t xml:space="preserve"> </w:t>
      </w:r>
      <w:r w:rsidRPr="000E0C53">
        <w:rPr>
          <w:rFonts w:asciiTheme="majorHAnsi" w:hAnsiTheme="majorHAnsi"/>
          <w:b/>
          <w:spacing w:val="1"/>
          <w:sz w:val="22"/>
          <w:szCs w:val="22"/>
          <w:u w:color="000000"/>
        </w:rPr>
        <w:t>09/1984-09/1993</w:t>
      </w:r>
    </w:p>
    <w:p w14:paraId="016D1453" w14:textId="77777777" w:rsidR="001E513D" w:rsidRPr="000E0C53" w:rsidRDefault="00F102EC">
      <w:pPr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Metropolitan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Depart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Investigative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Division                                     </w:t>
      </w:r>
      <w:r w:rsidRPr="000E0C53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Salar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$83,000</w:t>
      </w:r>
    </w:p>
    <w:p w14:paraId="50B1580B" w14:textId="77777777" w:rsidR="001E513D" w:rsidRPr="000E0C53" w:rsidRDefault="00F102EC">
      <w:pPr>
        <w:spacing w:before="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300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Indiana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Ave,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Washington,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DC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20001                                                                     </w:t>
      </w:r>
      <w:r w:rsidRPr="000E0C53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Hours: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50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week</w:t>
      </w:r>
    </w:p>
    <w:p w14:paraId="3E8B7810" w14:textId="77777777" w:rsidR="001E513D" w:rsidRPr="000E0C53" w:rsidRDefault="00F102EC">
      <w:pPr>
        <w:spacing w:before="1"/>
        <w:ind w:left="156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Supervisor: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John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Doe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(555)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555-5555</w:t>
      </w:r>
      <w:r w:rsidRPr="000E0C53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</w:t>
      </w:r>
      <w:r w:rsidRPr="000E0C53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Contact: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Yes</w:t>
      </w:r>
    </w:p>
    <w:p w14:paraId="0789C97E" w14:textId="77777777" w:rsidR="001E513D" w:rsidRPr="000E0C53" w:rsidRDefault="001E513D">
      <w:pPr>
        <w:spacing w:before="13" w:line="200" w:lineRule="exact"/>
        <w:rPr>
          <w:rFonts w:asciiTheme="majorHAnsi" w:hAnsiTheme="majorHAnsi"/>
        </w:rPr>
      </w:pPr>
    </w:p>
    <w:p w14:paraId="4C03ABC8" w14:textId="77777777" w:rsidR="001E513D" w:rsidRPr="000E0C53" w:rsidRDefault="00F102EC">
      <w:pPr>
        <w:ind w:left="120" w:right="159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Served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Supervisory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Investigator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Team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Leader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death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investigations,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including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natural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deaths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 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District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Colu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b</w:t>
      </w:r>
      <w:r w:rsidRPr="000E0C53">
        <w:rPr>
          <w:rFonts w:asciiTheme="majorHAnsi" w:hAnsiTheme="majorHAnsi"/>
          <w:sz w:val="22"/>
          <w:szCs w:val="22"/>
        </w:rPr>
        <w:t>ia.</w:t>
      </w:r>
      <w:r w:rsidRPr="000E0C53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Supervised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directed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p</w:t>
      </w:r>
      <w:r w:rsidRPr="000E0C53">
        <w:rPr>
          <w:rFonts w:asciiTheme="majorHAnsi" w:hAnsiTheme="majorHAnsi"/>
          <w:sz w:val="22"/>
          <w:szCs w:val="22"/>
        </w:rPr>
        <w:t>lex,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drug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related,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conspirac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-t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pacing w:val="1"/>
          <w:sz w:val="22"/>
          <w:szCs w:val="22"/>
        </w:rPr>
        <w:t>p</w:t>
      </w:r>
      <w:r w:rsidRPr="000E0C53">
        <w:rPr>
          <w:rFonts w:asciiTheme="majorHAnsi" w:hAnsiTheme="majorHAnsi"/>
          <w:sz w:val="22"/>
          <w:szCs w:val="22"/>
        </w:rPr>
        <w:t>e</w:t>
      </w:r>
      <w:r w:rsidRPr="000E0C53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icide 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that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were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supported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by Law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Enfo</w:t>
      </w:r>
      <w:r w:rsidRPr="000E0C53">
        <w:rPr>
          <w:rFonts w:asciiTheme="majorHAnsi" w:hAnsiTheme="majorHAnsi"/>
          <w:spacing w:val="-1"/>
          <w:sz w:val="22"/>
          <w:szCs w:val="22"/>
        </w:rPr>
        <w:t>r</w:t>
      </w:r>
      <w:r w:rsidRPr="000E0C53">
        <w:rPr>
          <w:rFonts w:asciiTheme="majorHAnsi" w:hAnsiTheme="majorHAnsi"/>
          <w:sz w:val="22"/>
          <w:szCs w:val="22"/>
        </w:rPr>
        <w:t>ce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Bureaus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Depart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Treasury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 Justice.</w:t>
      </w:r>
    </w:p>
    <w:p w14:paraId="43E1FCA9" w14:textId="77777777" w:rsidR="001E513D" w:rsidRPr="000E0C53" w:rsidRDefault="001E513D">
      <w:pPr>
        <w:spacing w:before="12" w:line="200" w:lineRule="exact"/>
        <w:rPr>
          <w:rFonts w:asciiTheme="majorHAnsi" w:hAnsiTheme="majorHAnsi"/>
        </w:rPr>
      </w:pPr>
    </w:p>
    <w:p w14:paraId="4FA6B38A" w14:textId="77777777" w:rsidR="001E513D" w:rsidRPr="000E0C53" w:rsidRDefault="00F102EC">
      <w:pPr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Major</w:t>
      </w:r>
      <w:r w:rsidRPr="000E0C53">
        <w:rPr>
          <w:rFonts w:asciiTheme="majorHAnsi" w:hAnsiTheme="majorHAnsi"/>
          <w:b/>
          <w:i/>
          <w:spacing w:val="-6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Duties</w:t>
      </w:r>
      <w:r w:rsidRPr="000E0C53">
        <w:rPr>
          <w:rFonts w:asciiTheme="majorHAnsi" w:hAnsiTheme="majorHAnsi"/>
          <w:b/>
          <w:i/>
          <w:sz w:val="22"/>
          <w:szCs w:val="22"/>
        </w:rPr>
        <w:t>:</w:t>
      </w:r>
    </w:p>
    <w:p w14:paraId="49428E4C" w14:textId="77777777" w:rsidR="001E513D" w:rsidRPr="000E0C53" w:rsidRDefault="00F102EC">
      <w:pPr>
        <w:tabs>
          <w:tab w:val="left" w:pos="840"/>
        </w:tabs>
        <w:ind w:left="840" w:right="147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Supervised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scenes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ensure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integrity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investigative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protocols,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interviewed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witnesses, 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interrogated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defendants.</w:t>
      </w:r>
      <w:r w:rsidRPr="000E0C53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Gathered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intelligence,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provided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court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testi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ony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expert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witness testi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,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assisted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prosecuting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attorne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with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erous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grand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jury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trial proceedings,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well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coordinated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witness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protection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protocols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with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U.S.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Marshal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Service.</w:t>
      </w:r>
    </w:p>
    <w:p w14:paraId="1959D94C" w14:textId="77777777" w:rsidR="001E513D" w:rsidRPr="000E0C53" w:rsidRDefault="00F102EC">
      <w:pPr>
        <w:tabs>
          <w:tab w:val="left" w:pos="820"/>
        </w:tabs>
        <w:spacing w:before="17" w:line="240" w:lineRule="exact"/>
        <w:ind w:left="840" w:right="208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Prepared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reports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docu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ents,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including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affidavits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support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arrest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search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warrants,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 well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prepared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press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releases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o</w:t>
      </w:r>
      <w:r w:rsidRPr="000E0C53">
        <w:rPr>
          <w:rFonts w:asciiTheme="majorHAnsi" w:hAnsiTheme="majorHAnsi"/>
          <w:sz w:val="22"/>
          <w:szCs w:val="22"/>
        </w:rPr>
        <w:t>rning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repo</w:t>
      </w:r>
      <w:r w:rsidRPr="000E0C53">
        <w:rPr>
          <w:rFonts w:asciiTheme="majorHAnsi" w:hAnsiTheme="majorHAnsi"/>
          <w:spacing w:val="-1"/>
          <w:sz w:val="22"/>
          <w:szCs w:val="22"/>
        </w:rPr>
        <w:t>r</w:t>
      </w:r>
      <w:r w:rsidRPr="000E0C53">
        <w:rPr>
          <w:rFonts w:asciiTheme="majorHAnsi" w:hAnsiTheme="majorHAnsi"/>
          <w:sz w:val="22"/>
          <w:szCs w:val="22"/>
        </w:rPr>
        <w:t>ts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Office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Chief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Police.</w:t>
      </w:r>
    </w:p>
    <w:p w14:paraId="26F1EA5D" w14:textId="77777777" w:rsidR="001E513D" w:rsidRPr="000E0C53" w:rsidRDefault="00F102EC">
      <w:pPr>
        <w:tabs>
          <w:tab w:val="left" w:pos="840"/>
        </w:tabs>
        <w:spacing w:before="16" w:line="240" w:lineRule="exact"/>
        <w:ind w:left="840" w:right="151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Conducted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extensive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records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checks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verify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history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using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various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puter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databases, including: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National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Center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(NCIC),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Washington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Areas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Law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Enforce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 S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stem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(WALES);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Justice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Services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(CJIS-WAN);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Colu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bo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inal Intelligence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stem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(local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stem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shared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with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AFT,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DEA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&amp;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FBI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gang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ation).</w:t>
      </w:r>
    </w:p>
    <w:p w14:paraId="29B8BCA4" w14:textId="77777777" w:rsidR="001E513D" w:rsidRPr="000E0C53" w:rsidRDefault="001E513D">
      <w:pPr>
        <w:spacing w:before="7" w:line="200" w:lineRule="exact"/>
        <w:rPr>
          <w:rFonts w:asciiTheme="majorHAnsi" w:hAnsiTheme="majorHAnsi"/>
        </w:rPr>
      </w:pPr>
    </w:p>
    <w:p w14:paraId="2F29A4AA" w14:textId="77777777" w:rsidR="001E513D" w:rsidRPr="000E0C53" w:rsidRDefault="00F102EC">
      <w:pPr>
        <w:ind w:left="1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Key</w:t>
      </w:r>
      <w:r w:rsidRPr="000E0C53">
        <w:rPr>
          <w:rFonts w:asciiTheme="majorHAnsi" w:hAnsiTheme="majorHAnsi"/>
          <w:b/>
          <w:i/>
          <w:spacing w:val="-4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i/>
          <w:sz w:val="22"/>
          <w:szCs w:val="22"/>
          <w:u w:color="000000"/>
        </w:rPr>
        <w:t>Accomplishments</w:t>
      </w:r>
      <w:r w:rsidRPr="000E0C53">
        <w:rPr>
          <w:rFonts w:asciiTheme="majorHAnsi" w:hAnsiTheme="majorHAnsi"/>
          <w:i/>
          <w:sz w:val="22"/>
          <w:szCs w:val="22"/>
        </w:rPr>
        <w:t>:</w:t>
      </w:r>
    </w:p>
    <w:p w14:paraId="6B9ED35D" w14:textId="77777777" w:rsidR="001E513D" w:rsidRPr="000E0C53" w:rsidRDefault="00F102EC">
      <w:pPr>
        <w:ind w:left="441" w:right="444"/>
        <w:jc w:val="center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0E0C5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Coordinated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hundreds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death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</w:t>
      </w:r>
      <w:r w:rsidRPr="000E0C53">
        <w:rPr>
          <w:rFonts w:asciiTheme="majorHAnsi" w:hAnsiTheme="majorHAnsi"/>
          <w:spacing w:val="1"/>
          <w:sz w:val="22"/>
          <w:szCs w:val="22"/>
        </w:rPr>
        <w:t>o</w:t>
      </w:r>
      <w:r w:rsidRPr="000E0C53">
        <w:rPr>
          <w:rFonts w:asciiTheme="majorHAnsi" w:hAnsiTheme="majorHAnsi"/>
          <w:sz w:val="22"/>
          <w:szCs w:val="22"/>
        </w:rPr>
        <w:t>r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MPD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D.C.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Chief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Medical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w w:val="99"/>
          <w:sz w:val="22"/>
          <w:szCs w:val="22"/>
        </w:rPr>
        <w:t>Exa</w:t>
      </w:r>
      <w:r w:rsidRPr="000E0C53">
        <w:rPr>
          <w:rFonts w:asciiTheme="majorHAnsi" w:hAnsiTheme="majorHAnsi"/>
          <w:spacing w:val="-1"/>
          <w:w w:val="99"/>
          <w:sz w:val="22"/>
          <w:szCs w:val="22"/>
        </w:rPr>
        <w:t>m</w:t>
      </w:r>
      <w:r w:rsidRPr="000E0C53">
        <w:rPr>
          <w:rFonts w:asciiTheme="majorHAnsi" w:hAnsiTheme="majorHAnsi"/>
          <w:w w:val="99"/>
          <w:sz w:val="22"/>
          <w:szCs w:val="22"/>
        </w:rPr>
        <w:t>iner</w:t>
      </w:r>
    </w:p>
    <w:p w14:paraId="471F8D2C" w14:textId="77777777" w:rsidR="001E513D" w:rsidRPr="000E0C53" w:rsidRDefault="00F102EC">
      <w:pPr>
        <w:spacing w:line="240" w:lineRule="exact"/>
        <w:ind w:left="84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(DCME).</w:t>
      </w:r>
      <w:r w:rsidRPr="000E0C53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Personally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anaged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excess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50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icide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annuall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.</w:t>
      </w:r>
    </w:p>
    <w:p w14:paraId="2077AA87" w14:textId="77777777" w:rsidR="001E513D" w:rsidRPr="000E0C53" w:rsidRDefault="00F102EC">
      <w:pPr>
        <w:spacing w:before="1"/>
        <w:ind w:left="441" w:right="523"/>
        <w:jc w:val="center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0E0C5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Received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Meritorious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Service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Award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from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Office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Ma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pacing w:val="1"/>
          <w:sz w:val="22"/>
          <w:szCs w:val="22"/>
        </w:rPr>
        <w:t>o</w:t>
      </w:r>
      <w:r w:rsidRPr="000E0C53">
        <w:rPr>
          <w:rFonts w:asciiTheme="majorHAnsi" w:hAnsiTheme="majorHAnsi"/>
          <w:sz w:val="22"/>
          <w:szCs w:val="22"/>
        </w:rPr>
        <w:t>r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four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Certificates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w w:val="99"/>
          <w:sz w:val="22"/>
          <w:szCs w:val="22"/>
        </w:rPr>
        <w:t>of</w:t>
      </w:r>
    </w:p>
    <w:p w14:paraId="29D5B2D8" w14:textId="77777777" w:rsidR="001E513D" w:rsidRPr="000E0C53" w:rsidRDefault="00F102EC">
      <w:pPr>
        <w:spacing w:line="240" w:lineRule="exact"/>
        <w:ind w:left="84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Appreciation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from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U.S.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Attorne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s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O</w:t>
      </w:r>
      <w:r w:rsidRPr="000E0C53">
        <w:rPr>
          <w:rFonts w:asciiTheme="majorHAnsi" w:hAnsiTheme="majorHAnsi"/>
          <w:sz w:val="22"/>
          <w:szCs w:val="22"/>
        </w:rPr>
        <w:t>ffice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District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Colu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b</w:t>
      </w:r>
      <w:r w:rsidRPr="000E0C53">
        <w:rPr>
          <w:rFonts w:asciiTheme="majorHAnsi" w:hAnsiTheme="majorHAnsi"/>
          <w:sz w:val="22"/>
          <w:szCs w:val="22"/>
        </w:rPr>
        <w:t>ia.</w:t>
      </w:r>
    </w:p>
    <w:p w14:paraId="063ACBFC" w14:textId="77777777" w:rsidR="001E513D" w:rsidRPr="000E0C53" w:rsidRDefault="00F102EC">
      <w:pPr>
        <w:tabs>
          <w:tab w:val="left" w:pos="840"/>
        </w:tabs>
        <w:spacing w:before="1"/>
        <w:ind w:left="840" w:right="280" w:hanging="360"/>
        <w:rPr>
          <w:rFonts w:asciiTheme="majorHAnsi" w:hAnsiTheme="majorHAnsi"/>
          <w:sz w:val="22"/>
          <w:szCs w:val="22"/>
        </w:rPr>
        <w:sectPr w:rsidR="001E513D" w:rsidRPr="000E0C53">
          <w:pgSz w:w="12240" w:h="15840"/>
          <w:pgMar w:top="1020" w:right="1360" w:bottom="280" w:left="1320" w:header="758" w:footer="0" w:gutter="0"/>
          <w:cols w:space="720"/>
        </w:sectPr>
      </w:pPr>
      <w:r w:rsidRPr="000E0C53">
        <w:rPr>
          <w:rFonts w:asciiTheme="majorHAnsi" w:eastAsia="Verdana" w:hAnsiTheme="majorHAnsi" w:cs="Verdana"/>
          <w:sz w:val="24"/>
          <w:szCs w:val="24"/>
        </w:rPr>
        <w:t>•</w:t>
      </w:r>
      <w:r w:rsidRPr="000E0C53">
        <w:rPr>
          <w:rFonts w:asciiTheme="majorHAnsi" w:eastAsia="Verdana" w:hAnsiTheme="majorHAnsi" w:cs="Verdana"/>
          <w:sz w:val="24"/>
          <w:szCs w:val="24"/>
        </w:rPr>
        <w:tab/>
      </w:r>
      <w:r w:rsidRPr="000E0C53">
        <w:rPr>
          <w:rFonts w:asciiTheme="majorHAnsi" w:hAnsiTheme="majorHAnsi"/>
          <w:sz w:val="22"/>
          <w:szCs w:val="22"/>
        </w:rPr>
        <w:t>Participated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 taskforce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from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1984-1985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that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coordinated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 federal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</w:t>
      </w:r>
      <w:r w:rsidRPr="000E0C53">
        <w:rPr>
          <w:rFonts w:asciiTheme="majorHAnsi" w:hAnsiTheme="majorHAnsi"/>
          <w:spacing w:val="1"/>
          <w:sz w:val="22"/>
          <w:szCs w:val="22"/>
        </w:rPr>
        <w:t>nvestigatio</w:t>
      </w:r>
      <w:r w:rsidRPr="000E0C53">
        <w:rPr>
          <w:rFonts w:asciiTheme="majorHAnsi" w:hAnsiTheme="majorHAnsi"/>
          <w:sz w:val="22"/>
          <w:szCs w:val="22"/>
        </w:rPr>
        <w:t>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 xml:space="preserve">involving </w:t>
      </w:r>
      <w:r w:rsidRPr="000E0C53">
        <w:rPr>
          <w:rFonts w:asciiTheme="majorHAnsi" w:hAnsiTheme="majorHAnsi"/>
          <w:sz w:val="22"/>
          <w:szCs w:val="22"/>
        </w:rPr>
        <w:t>bribery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public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officials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theft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from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D.C.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Govern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ent.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investigative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taskforce included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FBI,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MPD,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Internal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Affairs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Division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(IA),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investigators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from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lastRenderedPageBreak/>
        <w:t>Montgo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ery 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Prince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George’s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County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Depart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resulting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with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defendants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pleading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guilt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.</w:t>
      </w:r>
    </w:p>
    <w:p w14:paraId="18B028EA" w14:textId="77777777" w:rsidR="001E513D" w:rsidRPr="000E0C53" w:rsidRDefault="001E513D">
      <w:pPr>
        <w:spacing w:before="6" w:line="160" w:lineRule="exact"/>
        <w:rPr>
          <w:rFonts w:asciiTheme="majorHAnsi" w:hAnsiTheme="majorHAnsi"/>
          <w:sz w:val="17"/>
          <w:szCs w:val="17"/>
        </w:rPr>
      </w:pPr>
    </w:p>
    <w:p w14:paraId="391E4C7C" w14:textId="77777777" w:rsidR="001E513D" w:rsidRPr="000E0C53" w:rsidRDefault="001E513D">
      <w:pPr>
        <w:spacing w:line="200" w:lineRule="exact"/>
        <w:rPr>
          <w:rFonts w:asciiTheme="majorHAnsi" w:hAnsiTheme="majorHAnsi"/>
        </w:rPr>
      </w:pPr>
    </w:p>
    <w:p w14:paraId="5A6902B8" w14:textId="77777777" w:rsidR="001E513D" w:rsidRPr="000E0C53" w:rsidRDefault="00F102EC">
      <w:pPr>
        <w:spacing w:before="31"/>
        <w:ind w:left="10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EDUCATION</w:t>
      </w:r>
      <w:r w:rsidRPr="000E0C53">
        <w:rPr>
          <w:rFonts w:asciiTheme="majorHAnsi" w:hAnsiTheme="majorHAnsi"/>
          <w:b/>
          <w:sz w:val="22"/>
          <w:szCs w:val="22"/>
        </w:rPr>
        <w:t>:</w:t>
      </w:r>
    </w:p>
    <w:p w14:paraId="099A263D" w14:textId="77777777" w:rsidR="001E513D" w:rsidRPr="000E0C53" w:rsidRDefault="001E513D">
      <w:pPr>
        <w:spacing w:before="11" w:line="200" w:lineRule="exact"/>
        <w:rPr>
          <w:rFonts w:asciiTheme="majorHAnsi" w:hAnsiTheme="majorHAnsi"/>
        </w:rPr>
      </w:pPr>
    </w:p>
    <w:p w14:paraId="79B99A05" w14:textId="77777777" w:rsidR="001E513D" w:rsidRPr="000E0C53" w:rsidRDefault="00F102EC">
      <w:pPr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</w:rPr>
        <w:t>American</w:t>
      </w:r>
      <w:r w:rsidRPr="000E0C53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</w:rPr>
        <w:t>University,</w:t>
      </w:r>
      <w:r w:rsidRPr="000E0C53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Washington</w:t>
      </w:r>
      <w:r w:rsidRPr="000E0C53">
        <w:rPr>
          <w:rFonts w:asciiTheme="majorHAnsi" w:hAnsiTheme="majorHAnsi"/>
          <w:sz w:val="22"/>
          <w:szCs w:val="22"/>
        </w:rPr>
        <w:t>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DC</w:t>
      </w:r>
      <w:r w:rsidRPr="000E0C53">
        <w:rPr>
          <w:rFonts w:asciiTheme="majorHAnsi" w:hAnsiTheme="majorHAnsi"/>
          <w:sz w:val="22"/>
          <w:szCs w:val="22"/>
        </w:rPr>
        <w:t>;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12/1977</w:t>
      </w:r>
    </w:p>
    <w:p w14:paraId="6056A3EE" w14:textId="77777777" w:rsidR="001E513D" w:rsidRPr="000E0C53" w:rsidRDefault="00F102EC">
      <w:pPr>
        <w:spacing w:before="1"/>
        <w:ind w:left="820" w:right="5622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Degree: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Bachelors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Science Major: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Ad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inistration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Justice </w:t>
      </w:r>
      <w:r w:rsidRPr="000E0C53">
        <w:rPr>
          <w:rFonts w:asciiTheme="majorHAnsi" w:hAnsiTheme="majorHAnsi"/>
          <w:sz w:val="22"/>
          <w:szCs w:val="22"/>
        </w:rPr>
        <w:t>Minor: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Corrections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Ad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inistration Quarter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Hours: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186</w:t>
      </w:r>
    </w:p>
    <w:p w14:paraId="76DBD3E0" w14:textId="77777777" w:rsidR="001E513D" w:rsidRPr="000E0C53" w:rsidRDefault="00F102EC">
      <w:pPr>
        <w:ind w:left="8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pacing w:val="1"/>
          <w:sz w:val="22"/>
          <w:szCs w:val="22"/>
        </w:rPr>
        <w:t>GPA</w:t>
      </w:r>
      <w:r w:rsidRPr="000E0C53">
        <w:rPr>
          <w:rFonts w:asciiTheme="majorHAnsi" w:hAnsiTheme="majorHAnsi"/>
          <w:sz w:val="22"/>
          <w:szCs w:val="22"/>
        </w:rPr>
        <w:t>: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3.0</w:t>
      </w:r>
      <w:r w:rsidRPr="000E0C53">
        <w:rPr>
          <w:rFonts w:asciiTheme="majorHAnsi" w:hAnsiTheme="majorHAnsi"/>
          <w:sz w:val="22"/>
          <w:szCs w:val="22"/>
        </w:rPr>
        <w:t>0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ou</w:t>
      </w:r>
      <w:r w:rsidRPr="000E0C53">
        <w:rPr>
          <w:rFonts w:asciiTheme="majorHAnsi" w:hAnsiTheme="majorHAnsi"/>
          <w:sz w:val="22"/>
          <w:szCs w:val="22"/>
        </w:rPr>
        <w:t>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o</w:t>
      </w:r>
      <w:r w:rsidRPr="000E0C53">
        <w:rPr>
          <w:rFonts w:asciiTheme="majorHAnsi" w:hAnsiTheme="majorHAnsi"/>
          <w:sz w:val="22"/>
          <w:szCs w:val="22"/>
        </w:rPr>
        <w:t>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1"/>
          <w:sz w:val="22"/>
          <w:szCs w:val="22"/>
        </w:rPr>
        <w:t>4.0</w:t>
      </w:r>
    </w:p>
    <w:p w14:paraId="6A5C2039" w14:textId="77777777" w:rsidR="001E513D" w:rsidRPr="000E0C53" w:rsidRDefault="001E513D">
      <w:pPr>
        <w:spacing w:before="17" w:line="200" w:lineRule="exact"/>
        <w:rPr>
          <w:rFonts w:asciiTheme="majorHAnsi" w:hAnsiTheme="majorHAnsi"/>
        </w:rPr>
      </w:pPr>
    </w:p>
    <w:p w14:paraId="6B4D219E" w14:textId="77777777" w:rsidR="001E513D" w:rsidRPr="000E0C53" w:rsidRDefault="00F102EC">
      <w:pPr>
        <w:ind w:left="10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TRAINING</w:t>
      </w:r>
      <w:r w:rsidRPr="000E0C53">
        <w:rPr>
          <w:rFonts w:asciiTheme="majorHAnsi" w:hAnsiTheme="majorHAnsi"/>
          <w:b/>
          <w:spacing w:val="-12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&amp;</w:t>
      </w:r>
      <w:r w:rsidRPr="000E0C53">
        <w:rPr>
          <w:rFonts w:asciiTheme="majorHAnsi" w:hAnsiTheme="majorHAnsi"/>
          <w:b/>
          <w:spacing w:val="-2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CERTIFICATION</w:t>
      </w:r>
      <w:r w:rsidRPr="000E0C53">
        <w:rPr>
          <w:rFonts w:asciiTheme="majorHAnsi" w:hAnsiTheme="majorHAnsi"/>
          <w:b/>
          <w:sz w:val="22"/>
          <w:szCs w:val="22"/>
        </w:rPr>
        <w:t>:</w:t>
      </w:r>
    </w:p>
    <w:p w14:paraId="090F8E5B" w14:textId="77777777" w:rsidR="001E513D" w:rsidRPr="000E0C53" w:rsidRDefault="001E513D">
      <w:pPr>
        <w:spacing w:before="11" w:line="200" w:lineRule="exact"/>
        <w:rPr>
          <w:rFonts w:asciiTheme="majorHAnsi" w:hAnsiTheme="majorHAnsi"/>
        </w:rPr>
      </w:pPr>
    </w:p>
    <w:p w14:paraId="34D4F886" w14:textId="77777777" w:rsidR="001E513D" w:rsidRPr="000E0C53" w:rsidRDefault="00F102EC">
      <w:pPr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2007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–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Paralegal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Certification;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USDA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Graduate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School;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Anticipated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Certification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Date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12/2007</w:t>
      </w:r>
    </w:p>
    <w:p w14:paraId="694F00BF" w14:textId="77777777" w:rsidR="001E513D" w:rsidRPr="000E0C53" w:rsidRDefault="00F102EC">
      <w:pPr>
        <w:spacing w:before="3"/>
        <w:ind w:left="1180"/>
        <w:rPr>
          <w:rFonts w:asciiTheme="majorHAnsi" w:hAnsiTheme="majorHAnsi"/>
        </w:rPr>
      </w:pPr>
      <w:r w:rsidRPr="000E0C53">
        <w:rPr>
          <w:rFonts w:asciiTheme="majorHAnsi" w:eastAsia="Courier New" w:hAnsiTheme="majorHAnsi" w:cs="Courier New"/>
        </w:rPr>
        <w:t xml:space="preserve">o  </w:t>
      </w:r>
      <w:r w:rsidRPr="000E0C53">
        <w:rPr>
          <w:rFonts w:asciiTheme="majorHAnsi" w:hAnsiTheme="majorHAnsi"/>
        </w:rPr>
        <w:t xml:space="preserve">Legal </w:t>
      </w:r>
      <w:r w:rsidRPr="000E0C53">
        <w:rPr>
          <w:rFonts w:asciiTheme="majorHAnsi" w:hAnsiTheme="majorHAnsi"/>
          <w:spacing w:val="2"/>
        </w:rPr>
        <w:t>W</w:t>
      </w:r>
      <w:r w:rsidRPr="000E0C53">
        <w:rPr>
          <w:rFonts w:asciiTheme="majorHAnsi" w:hAnsiTheme="majorHAnsi"/>
          <w:spacing w:val="1"/>
        </w:rPr>
        <w:t>r</w:t>
      </w:r>
      <w:r w:rsidRPr="000E0C53">
        <w:rPr>
          <w:rFonts w:asciiTheme="majorHAnsi" w:hAnsiTheme="majorHAnsi"/>
        </w:rPr>
        <w:t>iting; Legal Reasoning</w:t>
      </w:r>
      <w:r w:rsidRPr="000E0C53">
        <w:rPr>
          <w:rFonts w:asciiTheme="majorHAnsi" w:hAnsiTheme="majorHAnsi"/>
          <w:spacing w:val="1"/>
        </w:rPr>
        <w:t xml:space="preserve"> </w:t>
      </w:r>
      <w:r w:rsidRPr="000E0C53">
        <w:rPr>
          <w:rFonts w:asciiTheme="majorHAnsi" w:hAnsiTheme="majorHAnsi"/>
        </w:rPr>
        <w:t>&amp;</w:t>
      </w:r>
      <w:r w:rsidRPr="000E0C53">
        <w:rPr>
          <w:rFonts w:asciiTheme="majorHAnsi" w:hAnsiTheme="majorHAnsi"/>
          <w:spacing w:val="1"/>
        </w:rPr>
        <w:t xml:space="preserve"> </w:t>
      </w:r>
      <w:r w:rsidRPr="000E0C53">
        <w:rPr>
          <w:rFonts w:asciiTheme="majorHAnsi" w:hAnsiTheme="majorHAnsi"/>
        </w:rPr>
        <w:t>Analysis; Fa</w:t>
      </w:r>
      <w:r w:rsidRPr="000E0C53">
        <w:rPr>
          <w:rFonts w:asciiTheme="majorHAnsi" w:hAnsiTheme="majorHAnsi"/>
          <w:spacing w:val="-3"/>
        </w:rPr>
        <w:t>m</w:t>
      </w:r>
      <w:r w:rsidRPr="000E0C53">
        <w:rPr>
          <w:rFonts w:asciiTheme="majorHAnsi" w:hAnsiTheme="majorHAnsi"/>
        </w:rPr>
        <w:t>ily</w:t>
      </w:r>
      <w:r w:rsidRPr="000E0C53">
        <w:rPr>
          <w:rFonts w:asciiTheme="majorHAnsi" w:hAnsiTheme="majorHAnsi"/>
          <w:spacing w:val="1"/>
        </w:rPr>
        <w:t xml:space="preserve"> </w:t>
      </w:r>
      <w:r w:rsidRPr="000E0C53">
        <w:rPr>
          <w:rFonts w:asciiTheme="majorHAnsi" w:hAnsiTheme="majorHAnsi"/>
        </w:rPr>
        <w:t>Law;</w:t>
      </w:r>
      <w:r w:rsidRPr="000E0C53">
        <w:rPr>
          <w:rFonts w:asciiTheme="majorHAnsi" w:hAnsiTheme="majorHAnsi"/>
          <w:spacing w:val="1"/>
        </w:rPr>
        <w:t xml:space="preserve"> </w:t>
      </w:r>
      <w:r w:rsidRPr="000E0C53">
        <w:rPr>
          <w:rFonts w:asciiTheme="majorHAnsi" w:hAnsiTheme="majorHAnsi"/>
        </w:rPr>
        <w:t>Legal</w:t>
      </w:r>
      <w:r w:rsidRPr="000E0C53">
        <w:rPr>
          <w:rFonts w:asciiTheme="majorHAnsi" w:hAnsiTheme="majorHAnsi"/>
          <w:spacing w:val="1"/>
        </w:rPr>
        <w:t xml:space="preserve"> </w:t>
      </w:r>
      <w:r w:rsidRPr="000E0C53">
        <w:rPr>
          <w:rFonts w:asciiTheme="majorHAnsi" w:hAnsiTheme="majorHAnsi"/>
        </w:rPr>
        <w:t>Ethics &amp;</w:t>
      </w:r>
      <w:r w:rsidRPr="000E0C53">
        <w:rPr>
          <w:rFonts w:asciiTheme="majorHAnsi" w:hAnsiTheme="majorHAnsi"/>
          <w:spacing w:val="1"/>
        </w:rPr>
        <w:t xml:space="preserve"> </w:t>
      </w:r>
      <w:r w:rsidRPr="000E0C53">
        <w:rPr>
          <w:rFonts w:asciiTheme="majorHAnsi" w:hAnsiTheme="majorHAnsi"/>
        </w:rPr>
        <w:t>Law</w:t>
      </w:r>
      <w:r w:rsidRPr="000E0C53">
        <w:rPr>
          <w:rFonts w:asciiTheme="majorHAnsi" w:hAnsiTheme="majorHAnsi"/>
          <w:spacing w:val="1"/>
        </w:rPr>
        <w:t xml:space="preserve"> </w:t>
      </w:r>
      <w:r w:rsidRPr="000E0C53">
        <w:rPr>
          <w:rFonts w:asciiTheme="majorHAnsi" w:hAnsiTheme="majorHAnsi"/>
        </w:rPr>
        <w:t>Office</w:t>
      </w:r>
      <w:r w:rsidRPr="000E0C53">
        <w:rPr>
          <w:rFonts w:asciiTheme="majorHAnsi" w:hAnsiTheme="majorHAnsi"/>
          <w:spacing w:val="1"/>
        </w:rPr>
        <w:t xml:space="preserve"> </w:t>
      </w:r>
      <w:r w:rsidRPr="000E0C53">
        <w:rPr>
          <w:rFonts w:asciiTheme="majorHAnsi" w:hAnsiTheme="majorHAnsi"/>
        </w:rPr>
        <w:t>Syste</w:t>
      </w:r>
      <w:r w:rsidRPr="000E0C53">
        <w:rPr>
          <w:rFonts w:asciiTheme="majorHAnsi" w:hAnsiTheme="majorHAnsi"/>
          <w:spacing w:val="-2"/>
        </w:rPr>
        <w:t>m</w:t>
      </w:r>
      <w:r w:rsidRPr="000E0C53">
        <w:rPr>
          <w:rFonts w:asciiTheme="majorHAnsi" w:hAnsiTheme="majorHAnsi"/>
        </w:rPr>
        <w:t>s</w:t>
      </w:r>
    </w:p>
    <w:p w14:paraId="16DC97F3" w14:textId="77777777" w:rsidR="001E513D" w:rsidRPr="000E0C53" w:rsidRDefault="00F102E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2003-2004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– Annual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Orientation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Investigators,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FBI</w:t>
      </w:r>
    </w:p>
    <w:p w14:paraId="27BE02B8" w14:textId="77777777" w:rsidR="001E513D" w:rsidRPr="000E0C53" w:rsidRDefault="00F102E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1999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– Clinical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Anger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Manage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ent,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</w:t>
      </w:r>
      <w:r w:rsidRPr="000E0C53">
        <w:rPr>
          <w:rFonts w:asciiTheme="majorHAnsi" w:hAnsiTheme="majorHAnsi"/>
          <w:spacing w:val="-1"/>
          <w:sz w:val="22"/>
          <w:szCs w:val="22"/>
        </w:rPr>
        <w:t>am</w:t>
      </w:r>
      <w:r w:rsidRPr="000E0C53">
        <w:rPr>
          <w:rFonts w:asciiTheme="majorHAnsi" w:hAnsiTheme="majorHAnsi"/>
          <w:sz w:val="22"/>
          <w:szCs w:val="22"/>
        </w:rPr>
        <w:t>ily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Group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Counseling,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Certificate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</w:p>
    <w:p w14:paraId="3F7B2496" w14:textId="77777777" w:rsidR="001E513D" w:rsidRPr="000E0C53" w:rsidRDefault="00F102EC">
      <w:pPr>
        <w:spacing w:before="1"/>
        <w:ind w:left="8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Achieve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ent,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Afro-A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erican</w:t>
      </w:r>
      <w:r w:rsidRPr="000E0C53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Graduate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School,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Outreach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Counseling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Clinic,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Inc.</w:t>
      </w:r>
    </w:p>
    <w:p w14:paraId="72375CDD" w14:textId="77777777" w:rsidR="001E513D" w:rsidRPr="000E0C53" w:rsidRDefault="00F102E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1998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– Substance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Abuse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Prevention,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D.C.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Public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Schools</w:t>
      </w:r>
    </w:p>
    <w:p w14:paraId="50F28A56" w14:textId="77777777" w:rsidR="001E513D" w:rsidRPr="000E0C53" w:rsidRDefault="00F102E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1988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– Ho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icide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Investigations,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</w:t>
      </w:r>
      <w:r w:rsidRPr="000E0C53">
        <w:rPr>
          <w:rFonts w:asciiTheme="majorHAnsi" w:hAnsiTheme="majorHAnsi"/>
          <w:spacing w:val="-1"/>
          <w:sz w:val="22"/>
          <w:szCs w:val="22"/>
        </w:rPr>
        <w:t>e</w:t>
      </w:r>
      <w:r w:rsidRPr="000E0C53">
        <w:rPr>
          <w:rFonts w:asciiTheme="majorHAnsi" w:hAnsiTheme="majorHAnsi"/>
          <w:sz w:val="22"/>
          <w:szCs w:val="22"/>
        </w:rPr>
        <w:t>tropolitan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Acade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y</w:t>
      </w:r>
    </w:p>
    <w:p w14:paraId="03B1EF6B" w14:textId="77777777" w:rsidR="001E513D" w:rsidRPr="000E0C53" w:rsidRDefault="00F102E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1986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– Advanced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icide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School,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Office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D.C.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Medical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Exa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iner</w:t>
      </w:r>
    </w:p>
    <w:p w14:paraId="5C3A9E1B" w14:textId="77777777" w:rsidR="001E513D" w:rsidRPr="000E0C53" w:rsidRDefault="00F102E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1985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– </w:t>
      </w:r>
      <w:r w:rsidRPr="000E0C53">
        <w:rPr>
          <w:rFonts w:asciiTheme="majorHAnsi" w:hAnsiTheme="majorHAnsi"/>
          <w:sz w:val="22"/>
          <w:szCs w:val="22"/>
        </w:rPr>
        <w:t>Interview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Interrogation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</w:t>
      </w:r>
      <w:r w:rsidRPr="000E0C53">
        <w:rPr>
          <w:rFonts w:asciiTheme="majorHAnsi" w:hAnsiTheme="majorHAnsi"/>
          <w:spacing w:val="-1"/>
          <w:sz w:val="22"/>
          <w:szCs w:val="22"/>
        </w:rPr>
        <w:t>i</w:t>
      </w:r>
      <w:r w:rsidRPr="000E0C53">
        <w:rPr>
          <w:rFonts w:asciiTheme="majorHAnsi" w:hAnsiTheme="majorHAnsi"/>
          <w:sz w:val="22"/>
          <w:szCs w:val="22"/>
        </w:rPr>
        <w:t>ng,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Metropolitan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Training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Acade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y</w:t>
      </w:r>
    </w:p>
    <w:p w14:paraId="4FD06187" w14:textId="77777777" w:rsidR="001E513D" w:rsidRPr="000E0C53" w:rsidRDefault="001E513D">
      <w:pPr>
        <w:spacing w:before="17" w:line="200" w:lineRule="exact"/>
        <w:rPr>
          <w:rFonts w:asciiTheme="majorHAnsi" w:hAnsiTheme="majorHAnsi"/>
        </w:rPr>
      </w:pPr>
    </w:p>
    <w:p w14:paraId="083A4B38" w14:textId="77777777" w:rsidR="001E513D" w:rsidRPr="000E0C53" w:rsidRDefault="00F102EC">
      <w:pPr>
        <w:ind w:left="10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HONORS</w:t>
      </w:r>
      <w:r w:rsidRPr="000E0C53">
        <w:rPr>
          <w:rFonts w:asciiTheme="majorHAnsi" w:hAnsiTheme="majorHAnsi"/>
          <w:b/>
          <w:spacing w:val="-10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&amp;</w:t>
      </w:r>
      <w:r w:rsidRPr="000E0C53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AWARDS</w:t>
      </w:r>
      <w:r w:rsidRPr="000E0C53">
        <w:rPr>
          <w:rFonts w:asciiTheme="majorHAnsi" w:hAnsiTheme="majorHAnsi"/>
          <w:b/>
          <w:sz w:val="22"/>
          <w:szCs w:val="22"/>
        </w:rPr>
        <w:t>:</w:t>
      </w:r>
    </w:p>
    <w:p w14:paraId="3F644849" w14:textId="77777777" w:rsidR="001E513D" w:rsidRPr="000E0C53" w:rsidRDefault="001E513D">
      <w:pPr>
        <w:spacing w:before="11" w:line="200" w:lineRule="exact"/>
        <w:rPr>
          <w:rFonts w:asciiTheme="majorHAnsi" w:hAnsiTheme="majorHAnsi"/>
        </w:rPr>
      </w:pPr>
    </w:p>
    <w:p w14:paraId="0535E10E" w14:textId="77777777" w:rsidR="001E513D" w:rsidRPr="000E0C53" w:rsidRDefault="00F102EC">
      <w:pPr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2004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–Certificate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mm</w:t>
      </w:r>
      <w:r w:rsidRPr="000E0C53">
        <w:rPr>
          <w:rFonts w:asciiTheme="majorHAnsi" w:hAnsiTheme="majorHAnsi"/>
          <w:sz w:val="22"/>
          <w:szCs w:val="22"/>
        </w:rPr>
        <w:t>endation,</w:t>
      </w:r>
      <w:r w:rsidRPr="000E0C53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Fraternal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Order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Police,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National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Law</w:t>
      </w:r>
    </w:p>
    <w:p w14:paraId="7F0782F7" w14:textId="77777777" w:rsidR="001E513D" w:rsidRPr="000E0C53" w:rsidRDefault="00F102EC">
      <w:pPr>
        <w:spacing w:before="1"/>
        <w:ind w:left="82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Enforce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Officers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o</w:t>
      </w:r>
      <w:r w:rsidRPr="000E0C53">
        <w:rPr>
          <w:rFonts w:asciiTheme="majorHAnsi" w:hAnsiTheme="majorHAnsi"/>
          <w:sz w:val="22"/>
          <w:szCs w:val="22"/>
        </w:rPr>
        <w:t>rial</w:t>
      </w:r>
    </w:p>
    <w:p w14:paraId="5E38365D" w14:textId="77777777" w:rsidR="001E513D" w:rsidRPr="000E0C53" w:rsidRDefault="00F102E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1989-1992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– Certificate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Appreciation,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Meritorious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Service,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U.S.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Attorney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D.C.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(4)</w:t>
      </w:r>
    </w:p>
    <w:p w14:paraId="2D8A78B6" w14:textId="77777777" w:rsidR="001E513D" w:rsidRPr="000E0C53" w:rsidRDefault="00F102E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1982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– Certificate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Award,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Outstanding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</w:t>
      </w:r>
      <w:r w:rsidRPr="000E0C53">
        <w:rPr>
          <w:rFonts w:asciiTheme="majorHAnsi" w:hAnsiTheme="majorHAnsi"/>
          <w:spacing w:val="-1"/>
          <w:sz w:val="22"/>
          <w:szCs w:val="22"/>
        </w:rPr>
        <w:t>e</w:t>
      </w:r>
      <w:r w:rsidRPr="000E0C53">
        <w:rPr>
          <w:rFonts w:asciiTheme="majorHAnsi" w:hAnsiTheme="majorHAnsi"/>
          <w:sz w:val="22"/>
          <w:szCs w:val="22"/>
        </w:rPr>
        <w:t>rvice,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Concerned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Citizens,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Ward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7</w:t>
      </w:r>
    </w:p>
    <w:p w14:paraId="34459950" w14:textId="77777777" w:rsidR="001E513D" w:rsidRPr="000E0C53" w:rsidRDefault="001E513D">
      <w:pPr>
        <w:spacing w:before="17" w:line="200" w:lineRule="exact"/>
        <w:rPr>
          <w:rFonts w:asciiTheme="majorHAnsi" w:hAnsiTheme="majorHAnsi"/>
        </w:rPr>
      </w:pPr>
    </w:p>
    <w:p w14:paraId="6D175891" w14:textId="77777777" w:rsidR="001E513D" w:rsidRPr="000E0C53" w:rsidRDefault="00F102EC">
      <w:pPr>
        <w:ind w:left="10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MEMBERSHIPS</w:t>
      </w:r>
      <w:r w:rsidRPr="000E0C53">
        <w:rPr>
          <w:rFonts w:asciiTheme="majorHAnsi" w:hAnsiTheme="majorHAnsi"/>
          <w:b/>
          <w:spacing w:val="-17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&amp;</w:t>
      </w:r>
      <w:r w:rsidRPr="000E0C53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ASSOCIATION</w:t>
      </w:r>
      <w:r w:rsidRPr="000E0C53">
        <w:rPr>
          <w:rFonts w:asciiTheme="majorHAnsi" w:hAnsiTheme="majorHAnsi"/>
          <w:b/>
          <w:spacing w:val="1"/>
          <w:sz w:val="22"/>
          <w:szCs w:val="22"/>
          <w:u w:color="000000"/>
        </w:rPr>
        <w:t>S</w:t>
      </w:r>
      <w:r w:rsidRPr="000E0C53">
        <w:rPr>
          <w:rFonts w:asciiTheme="majorHAnsi" w:hAnsiTheme="majorHAnsi"/>
          <w:b/>
          <w:sz w:val="22"/>
          <w:szCs w:val="22"/>
        </w:rPr>
        <w:t>:</w:t>
      </w:r>
    </w:p>
    <w:p w14:paraId="33ADAFF5" w14:textId="77777777" w:rsidR="001E513D" w:rsidRPr="000E0C53" w:rsidRDefault="001E513D">
      <w:pPr>
        <w:spacing w:before="11" w:line="200" w:lineRule="exact"/>
        <w:rPr>
          <w:rFonts w:asciiTheme="majorHAnsi" w:hAnsiTheme="majorHAnsi"/>
        </w:rPr>
      </w:pPr>
    </w:p>
    <w:p w14:paraId="29441875" w14:textId="77777777" w:rsidR="001E513D" w:rsidRPr="000E0C53" w:rsidRDefault="00F102EC">
      <w:pPr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erican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Counseling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Association;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b</w:t>
      </w:r>
      <w:r w:rsidRPr="000E0C53">
        <w:rPr>
          <w:rFonts w:asciiTheme="majorHAnsi" w:hAnsiTheme="majorHAnsi"/>
          <w:sz w:val="22"/>
          <w:szCs w:val="22"/>
        </w:rPr>
        <w:t>er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since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2000</w:t>
      </w:r>
    </w:p>
    <w:p w14:paraId="346AFACD" w14:textId="77777777" w:rsidR="001E513D" w:rsidRPr="000E0C53" w:rsidRDefault="00F102E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erican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Association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Christian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Counselors;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b</w:t>
      </w:r>
      <w:r w:rsidRPr="000E0C53">
        <w:rPr>
          <w:rFonts w:asciiTheme="majorHAnsi" w:hAnsiTheme="majorHAnsi"/>
          <w:sz w:val="22"/>
          <w:szCs w:val="22"/>
        </w:rPr>
        <w:t>er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since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2000</w:t>
      </w:r>
    </w:p>
    <w:p w14:paraId="07244A17" w14:textId="77777777" w:rsidR="001E513D" w:rsidRPr="000E0C53" w:rsidRDefault="00F102E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Fraternal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Order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Police;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b</w:t>
      </w:r>
      <w:r w:rsidRPr="000E0C53">
        <w:rPr>
          <w:rFonts w:asciiTheme="majorHAnsi" w:hAnsiTheme="majorHAnsi"/>
          <w:sz w:val="22"/>
          <w:szCs w:val="22"/>
        </w:rPr>
        <w:t>er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since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1978</w:t>
      </w:r>
    </w:p>
    <w:p w14:paraId="163B1000" w14:textId="77777777" w:rsidR="001E513D" w:rsidRPr="000E0C53" w:rsidRDefault="00F102EC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National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Association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Retired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Police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an;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Founding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b</w:t>
      </w:r>
      <w:r w:rsidRPr="000E0C53">
        <w:rPr>
          <w:rFonts w:asciiTheme="majorHAnsi" w:hAnsiTheme="majorHAnsi"/>
          <w:sz w:val="22"/>
          <w:szCs w:val="22"/>
        </w:rPr>
        <w:t>er</w:t>
      </w:r>
    </w:p>
    <w:p w14:paraId="72E199F4" w14:textId="77777777" w:rsidR="001E513D" w:rsidRPr="000E0C53" w:rsidRDefault="001E513D">
      <w:pPr>
        <w:spacing w:before="17" w:line="200" w:lineRule="exact"/>
        <w:rPr>
          <w:rFonts w:asciiTheme="majorHAnsi" w:hAnsiTheme="majorHAnsi"/>
        </w:rPr>
      </w:pPr>
    </w:p>
    <w:p w14:paraId="53DC0A32" w14:textId="77777777" w:rsidR="001E513D" w:rsidRPr="000E0C53" w:rsidRDefault="00F102EC">
      <w:pPr>
        <w:ind w:left="10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COMPUTER</w:t>
      </w:r>
      <w:r w:rsidRPr="000E0C53">
        <w:rPr>
          <w:rFonts w:asciiTheme="majorHAnsi" w:hAnsiTheme="majorHAnsi"/>
          <w:b/>
          <w:spacing w:val="-13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b/>
          <w:sz w:val="22"/>
          <w:szCs w:val="22"/>
          <w:u w:color="000000"/>
        </w:rPr>
        <w:t>SKILLS</w:t>
      </w:r>
      <w:r w:rsidRPr="000E0C53">
        <w:rPr>
          <w:rFonts w:asciiTheme="majorHAnsi" w:hAnsiTheme="majorHAnsi"/>
          <w:b/>
          <w:sz w:val="22"/>
          <w:szCs w:val="22"/>
        </w:rPr>
        <w:t>:</w:t>
      </w:r>
    </w:p>
    <w:p w14:paraId="3B7FF103" w14:textId="77777777" w:rsidR="001E513D" w:rsidRPr="000E0C53" w:rsidRDefault="001E513D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364DD98E" w14:textId="77777777" w:rsidR="001E513D" w:rsidRPr="000E0C53" w:rsidRDefault="00F102EC">
      <w:pPr>
        <w:ind w:left="4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0E0C53">
        <w:rPr>
          <w:rFonts w:asciiTheme="majorHAnsi" w:eastAsia="Verdana" w:hAnsiTheme="majorHAnsi" w:cs="Verdana"/>
          <w:spacing w:val="3"/>
          <w:w w:val="8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Applications: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Microsoft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Word,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Outlook,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Microsoft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Excel,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Access,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PowerPoint</w:t>
      </w:r>
    </w:p>
    <w:p w14:paraId="639FF1C7" w14:textId="77777777" w:rsidR="001E513D" w:rsidRPr="000E0C53" w:rsidRDefault="00F102EC">
      <w:pPr>
        <w:tabs>
          <w:tab w:val="left" w:pos="820"/>
        </w:tabs>
        <w:spacing w:before="1"/>
        <w:ind w:left="820" w:right="412" w:hanging="36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0E0C53">
        <w:rPr>
          <w:rFonts w:asciiTheme="majorHAnsi" w:eastAsia="Verdana" w:hAnsiTheme="majorHAnsi" w:cs="Verdana"/>
          <w:sz w:val="22"/>
          <w:szCs w:val="22"/>
        </w:rPr>
        <w:tab/>
      </w:r>
      <w:r w:rsidRPr="000E0C53">
        <w:rPr>
          <w:rFonts w:asciiTheme="majorHAnsi" w:hAnsiTheme="majorHAnsi"/>
          <w:sz w:val="22"/>
          <w:szCs w:val="22"/>
        </w:rPr>
        <w:t>Research: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National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Center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(NCIC),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Washington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Areas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Law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Enforce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 S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stem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(WALES);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PROMISE;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inal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Just</w:t>
      </w:r>
      <w:r w:rsidRPr="000E0C53">
        <w:rPr>
          <w:rFonts w:asciiTheme="majorHAnsi" w:hAnsiTheme="majorHAnsi"/>
          <w:spacing w:val="1"/>
          <w:sz w:val="22"/>
          <w:szCs w:val="22"/>
        </w:rPr>
        <w:t>i</w:t>
      </w:r>
      <w:r w:rsidRPr="000E0C53">
        <w:rPr>
          <w:rFonts w:asciiTheme="majorHAnsi" w:hAnsiTheme="majorHAnsi"/>
          <w:sz w:val="22"/>
          <w:szCs w:val="22"/>
        </w:rPr>
        <w:t>ce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Services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(CJIS-WAN);</w:t>
      </w:r>
      <w:r w:rsidRPr="000E0C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Colu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bo (local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cri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inal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intelligence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s</w:t>
      </w:r>
      <w:r w:rsidRPr="000E0C53">
        <w:rPr>
          <w:rFonts w:asciiTheme="majorHAnsi" w:hAnsiTheme="majorHAnsi"/>
          <w:spacing w:val="2"/>
          <w:sz w:val="22"/>
          <w:szCs w:val="22"/>
        </w:rPr>
        <w:t>y</w:t>
      </w:r>
      <w:r w:rsidRPr="000E0C53">
        <w:rPr>
          <w:rFonts w:asciiTheme="majorHAnsi" w:hAnsiTheme="majorHAnsi"/>
          <w:sz w:val="22"/>
          <w:szCs w:val="22"/>
        </w:rPr>
        <w:t>stem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gang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ation);</w:t>
      </w:r>
      <w:r w:rsidRPr="000E0C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LexisNexis;</w:t>
      </w:r>
      <w:r w:rsidRPr="000E0C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WestLaw</w:t>
      </w:r>
    </w:p>
    <w:p w14:paraId="0A0B4D4B" w14:textId="77777777" w:rsidR="001E513D" w:rsidRPr="000E0C53" w:rsidRDefault="001E513D">
      <w:pPr>
        <w:spacing w:before="16" w:line="200" w:lineRule="exact"/>
        <w:rPr>
          <w:rFonts w:asciiTheme="majorHAnsi" w:hAnsiTheme="majorHAnsi"/>
        </w:rPr>
      </w:pPr>
    </w:p>
    <w:p w14:paraId="6EA0DC3B" w14:textId="77777777" w:rsidR="001E513D" w:rsidRPr="000E0C53" w:rsidRDefault="00F102EC">
      <w:pPr>
        <w:ind w:left="10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b/>
          <w:sz w:val="22"/>
          <w:szCs w:val="22"/>
          <w:u w:color="000000"/>
        </w:rPr>
        <w:t>SELF-CERTIFICATION</w:t>
      </w:r>
      <w:r w:rsidRPr="000E0C53">
        <w:rPr>
          <w:rFonts w:asciiTheme="majorHAnsi" w:hAnsiTheme="majorHAnsi"/>
          <w:b/>
          <w:sz w:val="22"/>
          <w:szCs w:val="22"/>
        </w:rPr>
        <w:t>:</w:t>
      </w:r>
    </w:p>
    <w:p w14:paraId="2C2DC729" w14:textId="77777777" w:rsidR="001E513D" w:rsidRPr="000E0C53" w:rsidRDefault="001E513D">
      <w:pPr>
        <w:spacing w:before="11" w:line="200" w:lineRule="exact"/>
        <w:rPr>
          <w:rFonts w:asciiTheme="majorHAnsi" w:hAnsiTheme="majorHAnsi"/>
        </w:rPr>
      </w:pPr>
    </w:p>
    <w:p w14:paraId="733E2FF5" w14:textId="77777777" w:rsidR="001E513D" w:rsidRPr="000E0C53" w:rsidRDefault="00F102EC">
      <w:pPr>
        <w:ind w:left="100" w:right="83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>I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certify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that,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best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y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knowledge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belief,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a</w:t>
      </w:r>
      <w:r w:rsidRPr="000E0C53">
        <w:rPr>
          <w:rFonts w:asciiTheme="majorHAnsi" w:hAnsiTheme="majorHAnsi"/>
          <w:sz w:val="22"/>
          <w:szCs w:val="22"/>
        </w:rPr>
        <w:t>ll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of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attached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this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resu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 is true,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correct,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co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pacing w:val="1"/>
          <w:sz w:val="22"/>
          <w:szCs w:val="22"/>
        </w:rPr>
        <w:t>p</w:t>
      </w:r>
      <w:r w:rsidRPr="000E0C53">
        <w:rPr>
          <w:rFonts w:asciiTheme="majorHAnsi" w:hAnsiTheme="majorHAnsi"/>
          <w:sz w:val="22"/>
          <w:szCs w:val="22"/>
        </w:rPr>
        <w:t>lete</w:t>
      </w:r>
      <w:r w:rsidRPr="000E0C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ade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good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faith.</w:t>
      </w:r>
      <w:r w:rsidRPr="000E0C53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 understand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that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false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fraudulent</w:t>
      </w:r>
      <w:r w:rsidRPr="000E0C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on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 attached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to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this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resu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ay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be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grounds</w:t>
      </w:r>
      <w:r w:rsidRPr="000E0C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not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hiring</w:t>
      </w:r>
      <w:r w:rsidRPr="000E0C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for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firing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after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 begin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work,</w:t>
      </w:r>
      <w:r w:rsidRPr="000E0C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and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ay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be punishable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by fine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or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prison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ent.</w:t>
      </w:r>
      <w:r w:rsidRPr="000E0C53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 understand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that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any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infor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ation</w:t>
      </w:r>
      <w:r w:rsidRPr="000E0C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 give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pacing w:val="-1"/>
          <w:sz w:val="22"/>
          <w:szCs w:val="22"/>
        </w:rPr>
        <w:t>m</w:t>
      </w:r>
      <w:r w:rsidRPr="000E0C53">
        <w:rPr>
          <w:rFonts w:asciiTheme="majorHAnsi" w:hAnsiTheme="majorHAnsi"/>
          <w:sz w:val="22"/>
          <w:szCs w:val="22"/>
        </w:rPr>
        <w:t>ay</w:t>
      </w:r>
      <w:r w:rsidRPr="000E0C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be</w:t>
      </w:r>
      <w:r w:rsidRPr="000E0C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investigated.</w:t>
      </w:r>
    </w:p>
    <w:p w14:paraId="33C2AF75" w14:textId="77777777" w:rsidR="001E513D" w:rsidRPr="000E0C53" w:rsidRDefault="001E513D">
      <w:pPr>
        <w:spacing w:before="11" w:line="200" w:lineRule="exact"/>
        <w:rPr>
          <w:rFonts w:asciiTheme="majorHAnsi" w:hAnsiTheme="majorHAnsi"/>
        </w:rPr>
      </w:pPr>
    </w:p>
    <w:p w14:paraId="4ED1F33F" w14:textId="77777777" w:rsidR="001E513D" w:rsidRPr="000E0C53" w:rsidRDefault="00F102EC">
      <w:pPr>
        <w:ind w:left="100"/>
        <w:rPr>
          <w:rFonts w:asciiTheme="majorHAnsi" w:hAnsiTheme="majorHAnsi"/>
          <w:sz w:val="22"/>
          <w:szCs w:val="22"/>
        </w:rPr>
      </w:pPr>
      <w:r w:rsidRPr="000E0C53">
        <w:rPr>
          <w:rFonts w:asciiTheme="majorHAnsi" w:hAnsiTheme="majorHAnsi"/>
          <w:sz w:val="22"/>
          <w:szCs w:val="22"/>
        </w:rPr>
        <w:t xml:space="preserve">Signature: </w:t>
      </w:r>
      <w:r w:rsidRPr="000E0C53">
        <w:rPr>
          <w:rFonts w:asciiTheme="majorHAnsi" w:hAnsiTheme="majorHAnsi"/>
          <w:i/>
          <w:sz w:val="22"/>
          <w:szCs w:val="22"/>
          <w:u w:color="000000"/>
        </w:rPr>
        <w:t xml:space="preserve">                  </w:t>
      </w:r>
      <w:r w:rsidRPr="000E0C53">
        <w:rPr>
          <w:rFonts w:asciiTheme="majorHAnsi" w:hAnsiTheme="majorHAnsi"/>
          <w:i/>
          <w:spacing w:val="50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i/>
          <w:sz w:val="22"/>
          <w:szCs w:val="22"/>
          <w:u w:color="000000"/>
        </w:rPr>
        <w:t>Pat</w:t>
      </w:r>
      <w:r w:rsidRPr="000E0C53">
        <w:rPr>
          <w:rFonts w:asciiTheme="majorHAnsi" w:hAnsiTheme="majorHAnsi"/>
          <w:i/>
          <w:spacing w:val="-4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i/>
          <w:sz w:val="22"/>
          <w:szCs w:val="22"/>
          <w:u w:color="000000"/>
        </w:rPr>
        <w:t>A.</w:t>
      </w:r>
      <w:r w:rsidRPr="000E0C53">
        <w:rPr>
          <w:rFonts w:asciiTheme="majorHAnsi" w:hAnsiTheme="majorHAnsi"/>
          <w:i/>
          <w:spacing w:val="-2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i/>
          <w:sz w:val="22"/>
          <w:szCs w:val="22"/>
          <w:u w:color="000000"/>
        </w:rPr>
        <w:t xml:space="preserve">Candidate                                </w:t>
      </w:r>
      <w:r w:rsidRPr="000E0C53">
        <w:rPr>
          <w:rFonts w:asciiTheme="majorHAnsi" w:hAnsiTheme="majorHAnsi"/>
          <w:i/>
          <w:spacing w:val="46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i/>
          <w:sz w:val="22"/>
          <w:szCs w:val="22"/>
        </w:rPr>
        <w:t xml:space="preserve"> </w:t>
      </w:r>
      <w:r w:rsidRPr="000E0C53">
        <w:rPr>
          <w:rFonts w:asciiTheme="majorHAnsi" w:hAnsiTheme="majorHAnsi"/>
          <w:i/>
          <w:spacing w:val="7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>Date</w:t>
      </w:r>
      <w:r w:rsidRPr="000E0C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E0C53">
        <w:rPr>
          <w:rFonts w:asciiTheme="majorHAnsi" w:hAnsiTheme="majorHAnsi"/>
          <w:sz w:val="22"/>
          <w:szCs w:val="22"/>
        </w:rPr>
        <w:t xml:space="preserve">signed: </w:t>
      </w:r>
      <w:r w:rsidRPr="000E0C53">
        <w:rPr>
          <w:rFonts w:asciiTheme="majorHAnsi" w:hAnsiTheme="majorHAnsi"/>
          <w:i/>
          <w:sz w:val="22"/>
          <w:szCs w:val="22"/>
          <w:u w:color="000000"/>
        </w:rPr>
        <w:t xml:space="preserve">           </w:t>
      </w:r>
      <w:r w:rsidRPr="000E0C53">
        <w:rPr>
          <w:rFonts w:asciiTheme="majorHAnsi" w:hAnsiTheme="majorHAnsi"/>
          <w:i/>
          <w:spacing w:val="52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i/>
          <w:spacing w:val="1"/>
          <w:sz w:val="22"/>
          <w:szCs w:val="22"/>
          <w:u w:color="000000"/>
        </w:rPr>
        <w:t>04/19/2007</w:t>
      </w:r>
      <w:r w:rsidRPr="000E0C53">
        <w:rPr>
          <w:rFonts w:asciiTheme="majorHAnsi" w:hAnsiTheme="majorHAnsi"/>
          <w:i/>
          <w:sz w:val="22"/>
          <w:szCs w:val="22"/>
          <w:u w:color="000000"/>
        </w:rPr>
        <w:t xml:space="preserve">             </w:t>
      </w:r>
      <w:r w:rsidRPr="000E0C53">
        <w:rPr>
          <w:rFonts w:asciiTheme="majorHAnsi" w:hAnsiTheme="majorHAnsi"/>
          <w:i/>
          <w:spacing w:val="47"/>
          <w:sz w:val="22"/>
          <w:szCs w:val="22"/>
          <w:u w:color="000000"/>
        </w:rPr>
        <w:t xml:space="preserve"> </w:t>
      </w:r>
      <w:r w:rsidRPr="000E0C53">
        <w:rPr>
          <w:rFonts w:asciiTheme="majorHAnsi" w:hAnsiTheme="majorHAnsi"/>
          <w:sz w:val="22"/>
          <w:szCs w:val="22"/>
          <w:u w:color="000000"/>
        </w:rPr>
        <w:t>.</w:t>
      </w:r>
    </w:p>
    <w:sectPr w:rsidR="001E513D" w:rsidRPr="000E0C53">
      <w:pgSz w:w="12240" w:h="15840"/>
      <w:pgMar w:top="1020" w:right="1340" w:bottom="280" w:left="1340" w:header="75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7716C" w14:textId="77777777" w:rsidR="00F102EC" w:rsidRDefault="00F102EC">
      <w:r>
        <w:separator/>
      </w:r>
    </w:p>
  </w:endnote>
  <w:endnote w:type="continuationSeparator" w:id="0">
    <w:p w14:paraId="45EF2D3B" w14:textId="77777777" w:rsidR="00F102EC" w:rsidRDefault="00F1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FB3A2" w14:textId="77777777" w:rsidR="00F102EC" w:rsidRDefault="00F102EC">
      <w:r>
        <w:separator/>
      </w:r>
    </w:p>
  </w:footnote>
  <w:footnote w:type="continuationSeparator" w:id="0">
    <w:p w14:paraId="3196BD36" w14:textId="77777777" w:rsidR="00F102EC" w:rsidRDefault="00F10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B0B7A" w14:textId="493C2909" w:rsidR="001E513D" w:rsidRDefault="001E513D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516011"/>
    <w:multiLevelType w:val="multilevel"/>
    <w:tmpl w:val="7CFE7D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13D"/>
    <w:rsid w:val="000E0C53"/>
    <w:rsid w:val="001E513D"/>
    <w:rsid w:val="00F1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6F470"/>
  <w15:docId w15:val="{79DCF036-03FE-4A09-98AF-EB1BD73E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@fedjob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ndy@fedjob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1955</Words>
  <Characters>11145</Characters>
  <Application>Microsoft Office Word</Application>
  <DocSecurity>0</DocSecurity>
  <Lines>92</Lines>
  <Paragraphs>26</Paragraphs>
  <ScaleCrop>false</ScaleCrop>
  <Company/>
  <LinksUpToDate>false</LinksUpToDate>
  <CharactersWithSpaces>13074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2021-03-18T00:15:00Z</dcterms:created>
  <dcterms:modified xsi:type="dcterms:W3CDTF">2021-03-18T00:24:00Z</dcterms:modified>
</cp:coreProperties>
</file>